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EB457" w14:textId="680D1084" w:rsidR="00D67F70" w:rsidRPr="00162CCB" w:rsidRDefault="00D67F70" w:rsidP="00D67F70">
      <w:pPr>
        <w:jc w:val="center"/>
        <w:rPr>
          <w:b/>
        </w:rPr>
      </w:pPr>
      <w:bookmarkStart w:id="0" w:name="_Toc445465861"/>
      <w:r w:rsidRPr="00EA50F9">
        <w:rPr>
          <w:b/>
          <w:bCs/>
          <w:iCs/>
        </w:rPr>
        <w:t>P</w:t>
      </w:r>
      <w:r w:rsidR="00C77B2B" w:rsidRPr="00EA50F9">
        <w:rPr>
          <w:b/>
          <w:bCs/>
          <w:iCs/>
        </w:rPr>
        <w:t>rilo</w:t>
      </w:r>
      <w:r w:rsidR="00C77B2B" w:rsidRPr="00162CCB">
        <w:rPr>
          <w:b/>
          <w:bCs/>
          <w:iCs/>
        </w:rPr>
        <w:t>g</w:t>
      </w:r>
      <w:r w:rsidRPr="00162CCB">
        <w:rPr>
          <w:b/>
          <w:bCs/>
          <w:iCs/>
        </w:rPr>
        <w:t xml:space="preserve"> </w:t>
      </w:r>
      <w:r w:rsidR="0040061B" w:rsidRPr="00162CCB">
        <w:rPr>
          <w:b/>
          <w:bCs/>
          <w:iCs/>
        </w:rPr>
        <w:t>4</w:t>
      </w:r>
      <w:r w:rsidRPr="00162CCB">
        <w:rPr>
          <w:b/>
          <w:bCs/>
          <w:iCs/>
        </w:rPr>
        <w:t xml:space="preserve"> </w:t>
      </w:r>
      <w:r w:rsidR="00A502E8" w:rsidRPr="00162CCB">
        <w:rPr>
          <w:b/>
          <w:bCs/>
          <w:iCs/>
        </w:rPr>
        <w:t>–</w:t>
      </w:r>
      <w:r w:rsidRPr="00162CCB">
        <w:rPr>
          <w:b/>
          <w:bCs/>
          <w:iCs/>
        </w:rPr>
        <w:t xml:space="preserve"> </w:t>
      </w:r>
      <w:bookmarkEnd w:id="0"/>
      <w:r w:rsidR="00C77B2B">
        <w:rPr>
          <w:b/>
          <w:bCs/>
          <w:iCs/>
        </w:rPr>
        <w:t>T</w:t>
      </w:r>
      <w:r w:rsidR="00C77B2B" w:rsidRPr="00162CCB">
        <w:rPr>
          <w:b/>
          <w:bCs/>
          <w:iCs/>
        </w:rPr>
        <w:t>ehničke specifikacije</w:t>
      </w:r>
      <w:r w:rsidR="00AD17B6">
        <w:rPr>
          <w:b/>
          <w:bCs/>
          <w:iCs/>
        </w:rPr>
        <w:t xml:space="preserve"> – Grupa </w:t>
      </w:r>
      <w:r w:rsidR="007F612A">
        <w:rPr>
          <w:b/>
          <w:bCs/>
          <w:iCs/>
        </w:rPr>
        <w:t>3</w:t>
      </w:r>
    </w:p>
    <w:p w14:paraId="6362C529" w14:textId="041267D5" w:rsidR="00AD17B6" w:rsidRPr="000C0CB2" w:rsidRDefault="00AD17B6" w:rsidP="00F90F33">
      <w:pPr>
        <w:tabs>
          <w:tab w:val="left" w:pos="567"/>
        </w:tabs>
        <w:jc w:val="center"/>
        <w:rPr>
          <w:bCs/>
          <w:lang w:bidi="hr-HR"/>
        </w:rPr>
      </w:pPr>
      <w:r>
        <w:rPr>
          <w:bCs/>
          <w:lang w:bidi="hr-HR"/>
        </w:rPr>
        <w:t>Referentna oznaka</w:t>
      </w:r>
      <w:r w:rsidRPr="000C0CB2">
        <w:rPr>
          <w:bCs/>
          <w:lang w:bidi="hr-HR"/>
        </w:rPr>
        <w:t xml:space="preserve"> </w:t>
      </w:r>
      <w:r w:rsidRPr="000C0CB2">
        <w:t xml:space="preserve">projekta: </w:t>
      </w:r>
      <w:r w:rsidR="00F90F33" w:rsidRPr="00EE25B5">
        <w:rPr>
          <w:b/>
        </w:rPr>
        <w:t>KK.03.</w:t>
      </w:r>
      <w:r w:rsidR="00F90F33">
        <w:rPr>
          <w:b/>
        </w:rPr>
        <w:t>2.2.15.0138</w:t>
      </w:r>
    </w:p>
    <w:p w14:paraId="5F329444" w14:textId="7BB9C4BB" w:rsidR="00AD17B6" w:rsidRPr="000C0CB2" w:rsidRDefault="00AD17B6" w:rsidP="00F90F33">
      <w:pPr>
        <w:tabs>
          <w:tab w:val="left" w:pos="567"/>
        </w:tabs>
        <w:ind w:left="1418" w:hanging="1418"/>
        <w:jc w:val="both"/>
      </w:pPr>
      <w:r w:rsidRPr="000C0CB2">
        <w:rPr>
          <w:bCs/>
          <w:lang w:bidi="hr-HR"/>
        </w:rPr>
        <w:t xml:space="preserve">Naziv nabave: </w:t>
      </w:r>
      <w:r w:rsidR="00F90F33" w:rsidRPr="00846B1E">
        <w:rPr>
          <w:bCs/>
          <w:lang w:bidi="hr-HR"/>
        </w:rPr>
        <w:t xml:space="preserve">Nabava </w:t>
      </w:r>
      <w:r w:rsidR="00F90F33">
        <w:rPr>
          <w:rFonts w:cstheme="minorHAnsi"/>
        </w:rPr>
        <w:t>CNC</w:t>
      </w:r>
      <w:r w:rsidR="00F90F33" w:rsidRPr="00846B1E">
        <w:rPr>
          <w:rFonts w:cstheme="minorHAnsi"/>
        </w:rPr>
        <w:t xml:space="preserve"> postrojenja hidraulične tračne pile </w:t>
      </w:r>
      <w:proofErr w:type="spellStart"/>
      <w:r w:rsidR="00F90F33" w:rsidRPr="00846B1E">
        <w:rPr>
          <w:rFonts w:cstheme="minorHAnsi"/>
        </w:rPr>
        <w:t>trupčare</w:t>
      </w:r>
      <w:proofErr w:type="spellEnd"/>
      <w:r w:rsidR="00F90F33" w:rsidRPr="00846B1E">
        <w:rPr>
          <w:rFonts w:cstheme="minorHAnsi"/>
        </w:rPr>
        <w:t xml:space="preserve">, automatske linije </w:t>
      </w:r>
      <w:proofErr w:type="spellStart"/>
      <w:r w:rsidR="00F90F33" w:rsidRPr="00846B1E">
        <w:rPr>
          <w:rFonts w:cstheme="minorHAnsi"/>
        </w:rPr>
        <w:t>prikrajčivaća</w:t>
      </w:r>
      <w:proofErr w:type="spellEnd"/>
      <w:r w:rsidR="00F90F33" w:rsidRPr="00846B1E">
        <w:rPr>
          <w:rFonts w:cstheme="minorHAnsi"/>
          <w:i/>
          <w:iCs/>
        </w:rPr>
        <w:t xml:space="preserve">, </w:t>
      </w:r>
      <w:proofErr w:type="spellStart"/>
      <w:r w:rsidR="00F90F33" w:rsidRPr="00846B1E">
        <w:rPr>
          <w:rFonts w:cstheme="minorHAnsi"/>
        </w:rPr>
        <w:t>podstolnog</w:t>
      </w:r>
      <w:proofErr w:type="spellEnd"/>
      <w:r w:rsidR="00F90F33" w:rsidRPr="00846B1E">
        <w:rPr>
          <w:rFonts w:cstheme="minorHAnsi"/>
        </w:rPr>
        <w:t xml:space="preserve"> </w:t>
      </w:r>
      <w:proofErr w:type="spellStart"/>
      <w:r w:rsidR="00F90F33" w:rsidRPr="00846B1E">
        <w:rPr>
          <w:rFonts w:cstheme="minorHAnsi"/>
        </w:rPr>
        <w:t>prečnog</w:t>
      </w:r>
      <w:proofErr w:type="spellEnd"/>
      <w:r w:rsidR="00F90F33" w:rsidRPr="00846B1E">
        <w:rPr>
          <w:rFonts w:cstheme="minorHAnsi"/>
        </w:rPr>
        <w:t xml:space="preserve"> cirkulara</w:t>
      </w:r>
      <w:r w:rsidR="00F90F33">
        <w:t xml:space="preserve"> u okviru projekta „Najbolje od drveta za međunarodno konkurentan </w:t>
      </w:r>
      <w:proofErr w:type="spellStart"/>
      <w:r w:rsidR="00F90F33">
        <w:t>Arbor-Ars</w:t>
      </w:r>
      <w:proofErr w:type="spellEnd"/>
      <w:r w:rsidR="00F90F33">
        <w:t>“</w:t>
      </w:r>
    </w:p>
    <w:p w14:paraId="62807276" w14:textId="29BC115E" w:rsidR="00162CCB" w:rsidRDefault="005A3F4F" w:rsidP="005A3F4F">
      <w:pPr>
        <w:jc w:val="both"/>
        <w:rPr>
          <w:rFonts w:cs="Tahoma"/>
        </w:rPr>
      </w:pPr>
      <w:r w:rsidRPr="005A3F4F">
        <w:rPr>
          <w:rFonts w:cs="Tahoma"/>
        </w:rPr>
        <w:t>Zahtjevi definirani ovim tehničkim specifikacijama predstavljaju minimalne tehničke karakteristike koje ponuđeni predmet nabave mora zadovoljavati te se iste ne smiju mijenjati od strane Ponuditelja.</w:t>
      </w:r>
      <w:r>
        <w:rPr>
          <w:rFonts w:cs="Tahoma"/>
        </w:rPr>
        <w:t xml:space="preserve"> </w:t>
      </w:r>
      <w:r w:rsidR="00162CCB">
        <w:rPr>
          <w:rFonts w:cs="Tahoma"/>
        </w:rPr>
        <w:t>Ponuditelj ispunjava stupce 3 i 4 tablica danih u nastavku dok ostatak sadržaja danih tablica nije dozvoljeno mijenjati ili korigirati.</w:t>
      </w:r>
      <w:r w:rsidR="00CF7B45">
        <w:rPr>
          <w:rFonts w:cs="Tahoma"/>
        </w:rPr>
        <w:t xml:space="preserve"> Stupac 3 „Ponuđeno (DA/NE)</w:t>
      </w:r>
      <w:r w:rsidR="008A3C86">
        <w:rPr>
          <w:rFonts w:cs="Tahoma"/>
        </w:rPr>
        <w:t>“</w:t>
      </w:r>
      <w:r w:rsidR="00CF7B45">
        <w:rPr>
          <w:rFonts w:cs="Tahoma"/>
        </w:rPr>
        <w:t xml:space="preserve"> ponuditelji ispunjavaju na način da odgovore DA ili NE ovisno o ispunjenju traženih zahtjeva po pitanju tehničkih specifikacija te uz taj navod po potrebi upisuju i vrijednost</w:t>
      </w:r>
      <w:r w:rsidR="00BA7C9D">
        <w:rPr>
          <w:rFonts w:cs="Tahoma"/>
        </w:rPr>
        <w:t>/opis</w:t>
      </w:r>
      <w:r w:rsidR="00CF7B45">
        <w:rPr>
          <w:rFonts w:cs="Tahoma"/>
        </w:rPr>
        <w:t xml:space="preserve"> koju ponuđeno rješenje posjeduje u odnosu na pripadajući traženi minimalni zahtjev.</w:t>
      </w:r>
    </w:p>
    <w:p w14:paraId="74B40031" w14:textId="77777777" w:rsidR="00162CCB" w:rsidRPr="00EA50F9" w:rsidRDefault="0064076A" w:rsidP="0064076A">
      <w:pPr>
        <w:rPr>
          <w:rFonts w:cs="Tahoma"/>
        </w:rPr>
      </w:pPr>
      <w:r w:rsidRPr="00EA50F9">
        <w:rPr>
          <w:rFonts w:cs="Tahoma"/>
        </w:rPr>
        <w:t>Napominjemo kako za sve proizvođače, tipove proizvoda, standarde ili norme koji su navedeni u Pozivu ili prilozima ovog Poziva, primjenjuje se „ili jednakovrijedno“. Na sve takve i slične primjere primjenjuje se načelo jednakovrijednosti te su ponuditelji slobodni nuditi jednakovrijedna rješenja.</w:t>
      </w:r>
    </w:p>
    <w:p w14:paraId="0C2B8561" w14:textId="193A2B01" w:rsidR="005768AF" w:rsidRPr="00EA50F9" w:rsidRDefault="0064076A" w:rsidP="0064076A">
      <w:pPr>
        <w:pStyle w:val="Naslov2"/>
        <w:rPr>
          <w:rFonts w:asciiTheme="minorHAnsi" w:hAnsiTheme="minorHAnsi" w:cs="Tahoma"/>
          <w:sz w:val="22"/>
          <w:szCs w:val="22"/>
        </w:rPr>
      </w:pPr>
      <w:r w:rsidRPr="00EA50F9">
        <w:rPr>
          <w:rFonts w:asciiTheme="minorHAnsi" w:hAnsiTheme="minorHAnsi" w:cs="Tahoma"/>
          <w:sz w:val="22"/>
          <w:szCs w:val="22"/>
        </w:rPr>
        <w:t>Tehničke</w:t>
      </w:r>
      <w:r w:rsidRPr="00EA50F9">
        <w:rPr>
          <w:rFonts w:asciiTheme="minorHAnsi" w:eastAsia="Tahoma" w:hAnsiTheme="minorHAnsi" w:cs="Tahoma"/>
          <w:sz w:val="22"/>
          <w:szCs w:val="22"/>
        </w:rPr>
        <w:t xml:space="preserve"> </w:t>
      </w:r>
      <w:r w:rsidR="006278D3">
        <w:rPr>
          <w:rFonts w:asciiTheme="minorHAnsi" w:hAnsiTheme="minorHAnsi" w:cs="Tahoma"/>
          <w:sz w:val="22"/>
          <w:szCs w:val="22"/>
        </w:rPr>
        <w:t>specifikacije</w:t>
      </w:r>
      <w:r w:rsidR="006278D3">
        <w:rPr>
          <w:rFonts w:asciiTheme="minorHAnsi" w:eastAsia="Tahoma" w:hAnsiTheme="minorHAnsi" w:cs="Tahoma"/>
          <w:sz w:val="22"/>
          <w:szCs w:val="22"/>
        </w:rPr>
        <w:t xml:space="preserve"> </w:t>
      </w:r>
      <w:r w:rsidRPr="00EA50F9">
        <w:rPr>
          <w:rFonts w:asciiTheme="minorHAnsi" w:hAnsiTheme="minorHAnsi" w:cs="Tahoma"/>
          <w:sz w:val="22"/>
          <w:szCs w:val="22"/>
        </w:rPr>
        <w:t>ponuđenog</w:t>
      </w:r>
      <w:r w:rsidRPr="00EA50F9">
        <w:rPr>
          <w:rFonts w:asciiTheme="minorHAnsi" w:eastAsia="Tahoma" w:hAnsiTheme="minorHAnsi" w:cs="Tahoma"/>
          <w:sz w:val="22"/>
          <w:szCs w:val="22"/>
        </w:rPr>
        <w:t xml:space="preserve"> </w:t>
      </w:r>
      <w:r w:rsidR="005A3F4F">
        <w:rPr>
          <w:rFonts w:asciiTheme="minorHAnsi" w:hAnsiTheme="minorHAnsi" w:cs="Tahoma"/>
          <w:sz w:val="22"/>
          <w:szCs w:val="22"/>
        </w:rPr>
        <w:t>proizvoda</w:t>
      </w:r>
      <w:r w:rsidR="00F90F33">
        <w:rPr>
          <w:rFonts w:asciiTheme="minorHAnsi" w:hAnsiTheme="minorHAnsi" w:cs="Tahoma"/>
          <w:sz w:val="22"/>
          <w:szCs w:val="22"/>
        </w:rPr>
        <w:t xml:space="preserve">- Grupa 3 </w:t>
      </w:r>
      <w:proofErr w:type="spellStart"/>
      <w:r w:rsidR="00F90F33">
        <w:rPr>
          <w:rFonts w:asciiTheme="minorHAnsi" w:hAnsiTheme="minorHAnsi" w:cs="Tahoma"/>
          <w:sz w:val="22"/>
          <w:szCs w:val="22"/>
        </w:rPr>
        <w:t>Podstolni</w:t>
      </w:r>
      <w:proofErr w:type="spellEnd"/>
      <w:r w:rsidR="00F90F33">
        <w:rPr>
          <w:rFonts w:asciiTheme="minorHAnsi" w:hAnsiTheme="minorHAnsi" w:cs="Tahoma"/>
          <w:sz w:val="22"/>
          <w:szCs w:val="22"/>
        </w:rPr>
        <w:t xml:space="preserve"> </w:t>
      </w:r>
      <w:proofErr w:type="spellStart"/>
      <w:r w:rsidR="00F90F33">
        <w:rPr>
          <w:rFonts w:asciiTheme="minorHAnsi" w:hAnsiTheme="minorHAnsi" w:cs="Tahoma"/>
          <w:sz w:val="22"/>
          <w:szCs w:val="22"/>
        </w:rPr>
        <w:t>prečni</w:t>
      </w:r>
      <w:proofErr w:type="spellEnd"/>
      <w:r w:rsidR="00F90F33">
        <w:rPr>
          <w:rFonts w:asciiTheme="minorHAnsi" w:hAnsiTheme="minorHAnsi" w:cs="Tahoma"/>
          <w:sz w:val="22"/>
          <w:szCs w:val="22"/>
        </w:rPr>
        <w:t xml:space="preserve"> cirkular</w:t>
      </w:r>
    </w:p>
    <w:tbl>
      <w:tblPr>
        <w:tblpPr w:leftFromText="180" w:rightFromText="180" w:vertAnchor="text" w:horzAnchor="margin" w:tblpXSpec="center" w:tblpY="183"/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2"/>
        <w:gridCol w:w="4236"/>
        <w:gridCol w:w="3682"/>
        <w:gridCol w:w="1488"/>
      </w:tblGrid>
      <w:tr w:rsidR="00162CCB" w:rsidRPr="00EA50F9" w14:paraId="7535B6B1" w14:textId="77777777" w:rsidTr="00B13C0E">
        <w:trPr>
          <w:cantSplit/>
          <w:trHeight w:val="166"/>
          <w:tblHeader/>
        </w:trPr>
        <w:tc>
          <w:tcPr>
            <w:tcW w:w="692" w:type="dxa"/>
            <w:shd w:val="clear" w:color="auto" w:fill="F2F2F2" w:themeFill="background1" w:themeFillShade="F2"/>
            <w:vAlign w:val="center"/>
          </w:tcPr>
          <w:p w14:paraId="7CA889D0" w14:textId="77777777" w:rsidR="00162CCB" w:rsidRPr="00EA50F9" w:rsidRDefault="005A3F4F" w:rsidP="00B13C0E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Red b</w:t>
            </w:r>
            <w:r w:rsidRPr="00EA50F9">
              <w:rPr>
                <w:rFonts w:cs="Tahoma"/>
                <w:b/>
              </w:rPr>
              <w:t>r.</w:t>
            </w:r>
          </w:p>
        </w:tc>
        <w:tc>
          <w:tcPr>
            <w:tcW w:w="4236" w:type="dxa"/>
            <w:shd w:val="clear" w:color="auto" w:fill="F2F2F2" w:themeFill="background1" w:themeFillShade="F2"/>
            <w:vAlign w:val="center"/>
          </w:tcPr>
          <w:p w14:paraId="68BBFDE0" w14:textId="77777777" w:rsidR="00162CCB" w:rsidRDefault="005A3F4F" w:rsidP="00B13C0E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Tražene tehničke specifikacije stroja (minimalni zahtjevi)</w:t>
            </w:r>
          </w:p>
        </w:tc>
        <w:tc>
          <w:tcPr>
            <w:tcW w:w="3682" w:type="dxa"/>
            <w:shd w:val="clear" w:color="auto" w:fill="F2F2F2" w:themeFill="background1" w:themeFillShade="F2"/>
            <w:vAlign w:val="center"/>
          </w:tcPr>
          <w:p w14:paraId="0F076A65" w14:textId="68F1823B" w:rsidR="00162CCB" w:rsidRPr="00EA50F9" w:rsidRDefault="005A3F4F" w:rsidP="00B13C0E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Ponuđeno (DA/NE</w:t>
            </w:r>
            <w:r w:rsidR="00BA7C9D">
              <w:rPr>
                <w:rFonts w:cs="Tahoma"/>
                <w:b/>
              </w:rPr>
              <w:t xml:space="preserve"> i vrijednost/opis</w:t>
            </w:r>
            <w:r>
              <w:rPr>
                <w:rFonts w:cs="Tahoma"/>
                <w:b/>
              </w:rPr>
              <w:t>)</w:t>
            </w:r>
          </w:p>
        </w:tc>
        <w:tc>
          <w:tcPr>
            <w:tcW w:w="1488" w:type="dxa"/>
            <w:shd w:val="clear" w:color="auto" w:fill="F2F2F2" w:themeFill="background1" w:themeFillShade="F2"/>
            <w:vAlign w:val="center"/>
          </w:tcPr>
          <w:p w14:paraId="2A896D60" w14:textId="77777777" w:rsidR="00162CCB" w:rsidRDefault="005A3F4F" w:rsidP="00B13C0E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Napomena</w:t>
            </w:r>
          </w:p>
        </w:tc>
      </w:tr>
      <w:tr w:rsidR="007618C9" w:rsidRPr="00EA50F9" w14:paraId="0D270029" w14:textId="77777777" w:rsidTr="00B13C0E">
        <w:trPr>
          <w:cantSplit/>
          <w:trHeight w:val="166"/>
          <w:tblHeader/>
        </w:trPr>
        <w:tc>
          <w:tcPr>
            <w:tcW w:w="692" w:type="dxa"/>
            <w:shd w:val="clear" w:color="auto" w:fill="F2F2F2" w:themeFill="background1" w:themeFillShade="F2"/>
            <w:vAlign w:val="center"/>
          </w:tcPr>
          <w:p w14:paraId="28AE94B2" w14:textId="77777777" w:rsidR="007618C9" w:rsidRPr="00EA50F9" w:rsidRDefault="007618C9" w:rsidP="007618C9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1</w:t>
            </w:r>
          </w:p>
        </w:tc>
        <w:tc>
          <w:tcPr>
            <w:tcW w:w="4236" w:type="dxa"/>
            <w:shd w:val="clear" w:color="auto" w:fill="F2F2F2" w:themeFill="background1" w:themeFillShade="F2"/>
            <w:vAlign w:val="center"/>
          </w:tcPr>
          <w:p w14:paraId="4C8B35D3" w14:textId="77777777" w:rsidR="007618C9" w:rsidRPr="00EA50F9" w:rsidRDefault="007618C9" w:rsidP="007618C9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2</w:t>
            </w:r>
          </w:p>
        </w:tc>
        <w:tc>
          <w:tcPr>
            <w:tcW w:w="3682" w:type="dxa"/>
            <w:shd w:val="clear" w:color="auto" w:fill="F2F2F2" w:themeFill="background1" w:themeFillShade="F2"/>
            <w:vAlign w:val="center"/>
          </w:tcPr>
          <w:p w14:paraId="139CAC3B" w14:textId="77777777" w:rsidR="007618C9" w:rsidRPr="00EA50F9" w:rsidRDefault="007618C9" w:rsidP="007618C9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3</w:t>
            </w:r>
          </w:p>
        </w:tc>
        <w:tc>
          <w:tcPr>
            <w:tcW w:w="1488" w:type="dxa"/>
            <w:shd w:val="clear" w:color="auto" w:fill="F2F2F2" w:themeFill="background1" w:themeFillShade="F2"/>
            <w:vAlign w:val="center"/>
          </w:tcPr>
          <w:p w14:paraId="7C881F55" w14:textId="77777777" w:rsidR="007618C9" w:rsidRPr="00EA50F9" w:rsidRDefault="007618C9" w:rsidP="007618C9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4</w:t>
            </w:r>
          </w:p>
        </w:tc>
      </w:tr>
      <w:tr w:rsidR="007618C9" w:rsidRPr="00EA50F9" w14:paraId="5B748840" w14:textId="77777777" w:rsidTr="00B13C0E">
        <w:trPr>
          <w:cantSplit/>
          <w:trHeight w:val="287"/>
        </w:trPr>
        <w:tc>
          <w:tcPr>
            <w:tcW w:w="10098" w:type="dxa"/>
            <w:gridSpan w:val="4"/>
            <w:shd w:val="clear" w:color="auto" w:fill="D9D9D9" w:themeFill="background1" w:themeFillShade="D9"/>
            <w:vAlign w:val="center"/>
          </w:tcPr>
          <w:p w14:paraId="2C3DD72C" w14:textId="2EF3E533" w:rsidR="007618C9" w:rsidRPr="00F90F33" w:rsidRDefault="00F90F33" w:rsidP="007618C9">
            <w:pPr>
              <w:snapToGrid w:val="0"/>
              <w:spacing w:after="0"/>
              <w:jc w:val="center"/>
              <w:rPr>
                <w:rFonts w:cs="Tahoma"/>
                <w:b/>
                <w:bCs/>
              </w:rPr>
            </w:pPr>
            <w:proofErr w:type="spellStart"/>
            <w:r w:rsidRPr="00F90F33">
              <w:rPr>
                <w:rFonts w:cs="Tahoma"/>
                <w:b/>
                <w:bCs/>
              </w:rPr>
              <w:t>Podstolni</w:t>
            </w:r>
            <w:proofErr w:type="spellEnd"/>
            <w:r w:rsidRPr="00F90F33">
              <w:rPr>
                <w:rFonts w:cs="Tahoma"/>
                <w:b/>
                <w:bCs/>
              </w:rPr>
              <w:t xml:space="preserve"> </w:t>
            </w:r>
            <w:proofErr w:type="spellStart"/>
            <w:r w:rsidRPr="00F90F33">
              <w:rPr>
                <w:rFonts w:cs="Tahoma"/>
                <w:b/>
                <w:bCs/>
              </w:rPr>
              <w:t>prečni</w:t>
            </w:r>
            <w:proofErr w:type="spellEnd"/>
            <w:r w:rsidRPr="00F90F33">
              <w:rPr>
                <w:rFonts w:cs="Tahoma"/>
                <w:b/>
                <w:bCs/>
              </w:rPr>
              <w:t xml:space="preserve"> cirkular</w:t>
            </w:r>
          </w:p>
        </w:tc>
      </w:tr>
      <w:tr w:rsidR="007618C9" w:rsidRPr="00EA50F9" w14:paraId="66B0DA73" w14:textId="77777777" w:rsidTr="00B13C0E">
        <w:trPr>
          <w:cantSplit/>
          <w:trHeight w:val="287"/>
        </w:trPr>
        <w:tc>
          <w:tcPr>
            <w:tcW w:w="4928" w:type="dxa"/>
            <w:gridSpan w:val="2"/>
            <w:shd w:val="clear" w:color="auto" w:fill="D9D9D9" w:themeFill="background1" w:themeFillShade="D9"/>
            <w:vAlign w:val="center"/>
          </w:tcPr>
          <w:p w14:paraId="209BF437" w14:textId="77777777" w:rsidR="007618C9" w:rsidRPr="009B0EB0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Naziv proizvođača:</w:t>
            </w:r>
          </w:p>
        </w:tc>
        <w:tc>
          <w:tcPr>
            <w:tcW w:w="3682" w:type="dxa"/>
            <w:shd w:val="clear" w:color="auto" w:fill="D9D9D9" w:themeFill="background1" w:themeFillShade="D9"/>
            <w:vAlign w:val="center"/>
          </w:tcPr>
          <w:p w14:paraId="19F4AA37" w14:textId="77777777" w:rsidR="007618C9" w:rsidRPr="009B0EB0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</w:p>
        </w:tc>
        <w:tc>
          <w:tcPr>
            <w:tcW w:w="1488" w:type="dxa"/>
            <w:shd w:val="clear" w:color="auto" w:fill="D9D9D9" w:themeFill="background1" w:themeFillShade="D9"/>
            <w:vAlign w:val="center"/>
          </w:tcPr>
          <w:p w14:paraId="5A32B75A" w14:textId="77777777" w:rsidR="007618C9" w:rsidRPr="009B0EB0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</w:p>
        </w:tc>
      </w:tr>
      <w:tr w:rsidR="007618C9" w:rsidRPr="00EA50F9" w14:paraId="7D619B74" w14:textId="77777777" w:rsidTr="00B13C0E">
        <w:trPr>
          <w:cantSplit/>
          <w:trHeight w:val="287"/>
        </w:trPr>
        <w:tc>
          <w:tcPr>
            <w:tcW w:w="4928" w:type="dxa"/>
            <w:gridSpan w:val="2"/>
            <w:shd w:val="clear" w:color="auto" w:fill="D9D9D9" w:themeFill="background1" w:themeFillShade="D9"/>
            <w:vAlign w:val="center"/>
          </w:tcPr>
          <w:p w14:paraId="29B9570E" w14:textId="77777777" w:rsidR="007618C9" w:rsidRPr="009B0EB0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Naziv modela:</w:t>
            </w:r>
          </w:p>
        </w:tc>
        <w:tc>
          <w:tcPr>
            <w:tcW w:w="3682" w:type="dxa"/>
            <w:shd w:val="clear" w:color="auto" w:fill="D9D9D9" w:themeFill="background1" w:themeFillShade="D9"/>
            <w:vAlign w:val="center"/>
          </w:tcPr>
          <w:p w14:paraId="464D6F6E" w14:textId="77777777" w:rsidR="007618C9" w:rsidRPr="009B0EB0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</w:p>
        </w:tc>
        <w:tc>
          <w:tcPr>
            <w:tcW w:w="1488" w:type="dxa"/>
            <w:shd w:val="clear" w:color="auto" w:fill="D9D9D9" w:themeFill="background1" w:themeFillShade="D9"/>
            <w:vAlign w:val="center"/>
          </w:tcPr>
          <w:p w14:paraId="23B8A368" w14:textId="77777777" w:rsidR="007618C9" w:rsidRPr="009B0EB0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</w:p>
        </w:tc>
      </w:tr>
      <w:tr w:rsidR="00745EB1" w:rsidRPr="00EA50F9" w14:paraId="212E4D1B" w14:textId="77777777" w:rsidTr="00B13C0E">
        <w:trPr>
          <w:cantSplit/>
          <w:trHeight w:val="78"/>
        </w:trPr>
        <w:tc>
          <w:tcPr>
            <w:tcW w:w="692" w:type="dxa"/>
            <w:shd w:val="clear" w:color="auto" w:fill="auto"/>
            <w:vAlign w:val="center"/>
          </w:tcPr>
          <w:p w14:paraId="7789D3FA" w14:textId="0960B316" w:rsidR="00745EB1" w:rsidRPr="00B71865" w:rsidRDefault="0005110F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1</w:t>
            </w:r>
          </w:p>
        </w:tc>
        <w:tc>
          <w:tcPr>
            <w:tcW w:w="4236" w:type="dxa"/>
            <w:shd w:val="clear" w:color="auto" w:fill="auto"/>
            <w:vAlign w:val="center"/>
          </w:tcPr>
          <w:p w14:paraId="7D961E9E" w14:textId="4F7EFC23" w:rsidR="00745EB1" w:rsidRPr="006C3C4B" w:rsidRDefault="00770ED9" w:rsidP="00B22C76">
            <w:pPr>
              <w:rPr>
                <w:rFonts w:ascii="Calibri" w:hAnsi="Calibri" w:cs="Calibri"/>
              </w:rPr>
            </w:pPr>
            <w:proofErr w:type="spellStart"/>
            <w:r w:rsidRPr="006C3C4B">
              <w:rPr>
                <w:rFonts w:ascii="Calibri" w:hAnsi="Calibri" w:cs="Calibri"/>
                <w:bCs/>
                <w:lang w:val="de-DE"/>
              </w:rPr>
              <w:t>Hidraulički</w:t>
            </w:r>
            <w:proofErr w:type="spellEnd"/>
            <w:r w:rsidRPr="006C3C4B">
              <w:rPr>
                <w:rFonts w:ascii="Calibri" w:hAnsi="Calibri" w:cs="Calibri"/>
                <w:bCs/>
                <w:lang w:val="de-DE"/>
              </w:rPr>
              <w:t xml:space="preserve"> </w:t>
            </w:r>
            <w:proofErr w:type="spellStart"/>
            <w:r w:rsidRPr="006C3C4B">
              <w:rPr>
                <w:rFonts w:ascii="Calibri" w:hAnsi="Calibri" w:cs="Calibri"/>
                <w:bCs/>
                <w:lang w:val="de-DE"/>
              </w:rPr>
              <w:t>podstolni</w:t>
            </w:r>
            <w:proofErr w:type="spellEnd"/>
            <w:r w:rsidRPr="006C3C4B">
              <w:rPr>
                <w:rFonts w:ascii="Calibri" w:hAnsi="Calibri" w:cs="Calibri"/>
                <w:bCs/>
                <w:lang w:val="de-DE"/>
              </w:rPr>
              <w:t xml:space="preserve"> </w:t>
            </w:r>
            <w:proofErr w:type="spellStart"/>
            <w:r w:rsidRPr="006C3C4B">
              <w:rPr>
                <w:rFonts w:ascii="Calibri" w:hAnsi="Calibri" w:cs="Calibri"/>
                <w:bCs/>
                <w:lang w:val="de-DE"/>
              </w:rPr>
              <w:t>prečni</w:t>
            </w:r>
            <w:proofErr w:type="spellEnd"/>
            <w:r w:rsidRPr="006C3C4B">
              <w:rPr>
                <w:rFonts w:ascii="Calibri" w:hAnsi="Calibri" w:cs="Calibri"/>
                <w:bCs/>
                <w:lang w:val="de-DE"/>
              </w:rPr>
              <w:t xml:space="preserve"> </w:t>
            </w:r>
            <w:proofErr w:type="spellStart"/>
            <w:proofErr w:type="gramStart"/>
            <w:r w:rsidRPr="006C3C4B">
              <w:rPr>
                <w:rFonts w:ascii="Calibri" w:hAnsi="Calibri" w:cs="Calibri"/>
                <w:bCs/>
                <w:lang w:val="de-DE"/>
              </w:rPr>
              <w:t>cirkular</w:t>
            </w:r>
            <w:proofErr w:type="spellEnd"/>
            <w:r w:rsidRPr="006C3C4B">
              <w:rPr>
                <w:rFonts w:ascii="Calibri" w:hAnsi="Calibri" w:cs="Calibri"/>
                <w:bCs/>
                <w:lang w:val="de-DE"/>
              </w:rPr>
              <w:t xml:space="preserve">,  </w:t>
            </w:r>
            <w:proofErr w:type="spellStart"/>
            <w:r w:rsidRPr="006C3C4B">
              <w:rPr>
                <w:rFonts w:ascii="Calibri" w:hAnsi="Calibri" w:cs="Calibri"/>
                <w:bCs/>
                <w:lang w:val="de-DE"/>
              </w:rPr>
              <w:t>k</w:t>
            </w:r>
            <w:r w:rsidRPr="006C3C4B">
              <w:rPr>
                <w:rFonts w:ascii="Calibri" w:hAnsi="Calibri" w:cs="Calibri"/>
                <w:bCs/>
                <w:lang w:val="de-DE"/>
              </w:rPr>
              <w:t>ružna</w:t>
            </w:r>
            <w:proofErr w:type="spellEnd"/>
            <w:proofErr w:type="gramEnd"/>
            <w:r w:rsidRPr="006C3C4B">
              <w:rPr>
                <w:rFonts w:ascii="Calibri" w:hAnsi="Calibri" w:cs="Calibri"/>
                <w:bCs/>
                <w:lang w:val="de-DE"/>
              </w:rPr>
              <w:t xml:space="preserve"> </w:t>
            </w:r>
            <w:proofErr w:type="spellStart"/>
            <w:r w:rsidRPr="006C3C4B">
              <w:rPr>
                <w:rFonts w:ascii="Calibri" w:hAnsi="Calibri" w:cs="Calibri"/>
                <w:bCs/>
                <w:lang w:val="de-DE"/>
              </w:rPr>
              <w:t>pila</w:t>
            </w:r>
            <w:proofErr w:type="spellEnd"/>
            <w:r w:rsidRPr="006C3C4B">
              <w:rPr>
                <w:rFonts w:ascii="Calibri" w:hAnsi="Calibri" w:cs="Calibri"/>
                <w:bCs/>
                <w:lang w:val="de-DE"/>
              </w:rPr>
              <w:t xml:space="preserve">  </w:t>
            </w:r>
            <w:r w:rsidRPr="006C3C4B">
              <w:rPr>
                <w:rFonts w:ascii="Calibri" w:hAnsi="Calibri" w:cs="Calibri"/>
                <w:bCs/>
                <w:lang w:val="de-DE"/>
              </w:rPr>
              <w:t>ф5</w:t>
            </w:r>
            <w:r w:rsidRPr="006C3C4B">
              <w:rPr>
                <w:rFonts w:ascii="Calibri" w:hAnsi="Calibri" w:cs="Calibri"/>
                <w:bCs/>
                <w:lang w:val="de-DE"/>
              </w:rPr>
              <w:t>0</w:t>
            </w:r>
            <w:r w:rsidRPr="006C3C4B">
              <w:rPr>
                <w:rFonts w:ascii="Calibri" w:hAnsi="Calibri" w:cs="Calibri"/>
                <w:bCs/>
                <w:lang w:val="de-DE"/>
              </w:rPr>
              <w:t>0</w:t>
            </w:r>
            <w:r w:rsidRPr="006C3C4B">
              <w:rPr>
                <w:rFonts w:ascii="Calibri" w:hAnsi="Calibri" w:cs="Calibri"/>
                <w:bCs/>
                <w:lang w:val="de-DE"/>
              </w:rPr>
              <w:t>mm-</w:t>
            </w:r>
            <w:r w:rsidRPr="006C3C4B">
              <w:rPr>
                <w:rFonts w:ascii="Calibri" w:hAnsi="Calibri" w:cs="Calibri"/>
                <w:bCs/>
                <w:lang w:val="de-DE"/>
              </w:rPr>
              <w:t>ф550</w:t>
            </w:r>
            <w:r w:rsidRPr="006C3C4B">
              <w:rPr>
                <w:rFonts w:ascii="Calibri" w:hAnsi="Calibri" w:cs="Calibri"/>
                <w:bCs/>
                <w:lang w:val="de-DE"/>
              </w:rPr>
              <w:t xml:space="preserve">mm, </w:t>
            </w:r>
            <w:r w:rsidRPr="006C3C4B">
              <w:rPr>
                <w:rFonts w:ascii="Calibri" w:hAnsi="Calibri" w:cs="Calibri"/>
              </w:rPr>
              <w:t xml:space="preserve"> </w:t>
            </w:r>
            <w:r w:rsidRPr="006C3C4B">
              <w:rPr>
                <w:rFonts w:ascii="Calibri" w:hAnsi="Calibri" w:cs="Calibri"/>
              </w:rPr>
              <w:t xml:space="preserve">Glavni </w:t>
            </w:r>
            <w:r w:rsidRPr="006C3C4B">
              <w:rPr>
                <w:rFonts w:ascii="Calibri" w:hAnsi="Calibri" w:cs="Calibri"/>
              </w:rPr>
              <w:t>m</w:t>
            </w:r>
            <w:r w:rsidRPr="006C3C4B">
              <w:rPr>
                <w:rFonts w:ascii="Calibri" w:hAnsi="Calibri" w:cs="Calibri"/>
              </w:rPr>
              <w:t xml:space="preserve">otor pile: </w:t>
            </w:r>
            <w:r w:rsidRPr="006C3C4B">
              <w:rPr>
                <w:rFonts w:ascii="Calibri" w:hAnsi="Calibri" w:cs="Calibri"/>
              </w:rPr>
              <w:t xml:space="preserve">5,5kW - </w:t>
            </w:r>
            <w:r w:rsidRPr="006C3C4B">
              <w:rPr>
                <w:rFonts w:ascii="Calibri" w:hAnsi="Calibri" w:cs="Calibri"/>
              </w:rPr>
              <w:t>7,5 kW</w:t>
            </w:r>
            <w:r w:rsidRPr="006C3C4B">
              <w:rPr>
                <w:rFonts w:ascii="Calibri" w:hAnsi="Calibri" w:cs="Calibri"/>
              </w:rPr>
              <w:t xml:space="preserve">, </w:t>
            </w:r>
            <w:proofErr w:type="spellStart"/>
            <w:r w:rsidR="00B22C76" w:rsidRPr="006C3C4B">
              <w:rPr>
                <w:rFonts w:ascii="Calibri" w:hAnsi="Calibri" w:cs="Calibri"/>
                <w:lang w:val="de-DE"/>
              </w:rPr>
              <w:t>Posmak</w:t>
            </w:r>
            <w:proofErr w:type="spellEnd"/>
            <w:r w:rsidR="00B22C76" w:rsidRPr="006C3C4B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="00B22C76" w:rsidRPr="006C3C4B">
              <w:rPr>
                <w:rFonts w:ascii="Calibri" w:hAnsi="Calibri" w:cs="Calibri"/>
                <w:lang w:val="de-DE"/>
              </w:rPr>
              <w:t>kružne</w:t>
            </w:r>
            <w:proofErr w:type="spellEnd"/>
            <w:r w:rsidR="00B22C76" w:rsidRPr="006C3C4B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="00B22C76" w:rsidRPr="006C3C4B">
              <w:rPr>
                <w:rFonts w:ascii="Calibri" w:hAnsi="Calibri" w:cs="Calibri"/>
                <w:lang w:val="de-DE"/>
              </w:rPr>
              <w:t>pile</w:t>
            </w:r>
            <w:proofErr w:type="spellEnd"/>
            <w:r w:rsidR="00B22C76" w:rsidRPr="006C3C4B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="00B22C76" w:rsidRPr="006C3C4B">
              <w:rPr>
                <w:rFonts w:ascii="Calibri" w:hAnsi="Calibri" w:cs="Calibri"/>
                <w:lang w:val="de-DE"/>
              </w:rPr>
              <w:t>hidraulički</w:t>
            </w:r>
            <w:proofErr w:type="spellEnd"/>
            <w:r w:rsidR="00B22C76" w:rsidRPr="006C3C4B">
              <w:rPr>
                <w:rFonts w:ascii="Calibri" w:hAnsi="Calibri" w:cs="Calibri"/>
                <w:lang w:val="de-DE"/>
              </w:rPr>
              <w:t xml:space="preserve">, </w:t>
            </w:r>
            <w:proofErr w:type="spellStart"/>
            <w:r w:rsidR="00B22C76" w:rsidRPr="006C3C4B">
              <w:rPr>
                <w:rFonts w:ascii="Calibri" w:hAnsi="Calibri" w:cs="Calibri"/>
                <w:lang w:val="de-DE"/>
              </w:rPr>
              <w:t>Pritisni</w:t>
            </w:r>
            <w:proofErr w:type="spellEnd"/>
            <w:r w:rsidR="00B22C76" w:rsidRPr="006C3C4B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="00B22C76" w:rsidRPr="006C3C4B">
              <w:rPr>
                <w:rFonts w:ascii="Calibri" w:hAnsi="Calibri" w:cs="Calibri"/>
                <w:lang w:val="de-DE"/>
              </w:rPr>
              <w:t>uredaj</w:t>
            </w:r>
            <w:proofErr w:type="spellEnd"/>
            <w:r w:rsidR="00B22C76" w:rsidRPr="006C3C4B">
              <w:rPr>
                <w:rFonts w:ascii="Calibri" w:hAnsi="Calibri" w:cs="Calibri"/>
                <w:lang w:val="de-DE"/>
              </w:rPr>
              <w:t xml:space="preserve"> (</w:t>
            </w:r>
            <w:proofErr w:type="spellStart"/>
            <w:r w:rsidR="00B22C76" w:rsidRPr="006C3C4B">
              <w:rPr>
                <w:rFonts w:ascii="Calibri" w:hAnsi="Calibri" w:cs="Calibri"/>
                <w:lang w:val="de-DE"/>
              </w:rPr>
              <w:t>štitnik</w:t>
            </w:r>
            <w:proofErr w:type="spellEnd"/>
            <w:r w:rsidR="00B22C76" w:rsidRPr="006C3C4B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="00B22C76" w:rsidRPr="006C3C4B">
              <w:rPr>
                <w:rFonts w:ascii="Calibri" w:hAnsi="Calibri" w:cs="Calibri"/>
                <w:lang w:val="de-DE"/>
              </w:rPr>
              <w:t>pile</w:t>
            </w:r>
            <w:proofErr w:type="spellEnd"/>
            <w:r w:rsidR="00B22C76" w:rsidRPr="006C3C4B">
              <w:rPr>
                <w:rFonts w:ascii="Calibri" w:hAnsi="Calibri" w:cs="Calibri"/>
                <w:lang w:val="de-DE"/>
              </w:rPr>
              <w:t>)</w:t>
            </w:r>
            <w:r w:rsidR="00B22C76" w:rsidRPr="006C3C4B">
              <w:rPr>
                <w:rFonts w:ascii="Calibri" w:hAnsi="Calibri" w:cs="Calibri"/>
                <w:lang w:val="de-DE"/>
              </w:rPr>
              <w:t xml:space="preserve">:                  </w:t>
            </w:r>
            <w:proofErr w:type="spellStart"/>
            <w:r w:rsidR="00B22C76" w:rsidRPr="006C3C4B">
              <w:rPr>
                <w:rFonts w:ascii="Calibri" w:hAnsi="Calibri" w:cs="Calibri"/>
                <w:lang w:val="de-DE"/>
              </w:rPr>
              <w:t>hidraulički</w:t>
            </w:r>
            <w:proofErr w:type="spellEnd"/>
            <w:r w:rsidR="00B22C76" w:rsidRPr="006C3C4B">
              <w:rPr>
                <w:rFonts w:ascii="Calibri" w:hAnsi="Calibri" w:cs="Calibri"/>
                <w:lang w:val="de-DE"/>
              </w:rPr>
              <w:t xml:space="preserve">, </w:t>
            </w:r>
            <w:r w:rsidR="00B22C76" w:rsidRPr="006C3C4B">
              <w:rPr>
                <w:rFonts w:ascii="Calibri" w:hAnsi="Calibri" w:cs="Calibri"/>
              </w:rPr>
              <w:t xml:space="preserve">Hidraulički </w:t>
            </w:r>
            <w:proofErr w:type="spellStart"/>
            <w:r w:rsidR="00B22C76" w:rsidRPr="006C3C4B">
              <w:rPr>
                <w:rFonts w:ascii="Calibri" w:hAnsi="Calibri" w:cs="Calibri"/>
              </w:rPr>
              <w:t>agregatQ</w:t>
            </w:r>
            <w:proofErr w:type="spellEnd"/>
            <w:r w:rsidR="00B22C76" w:rsidRPr="006C3C4B">
              <w:rPr>
                <w:rFonts w:ascii="Calibri" w:hAnsi="Calibri" w:cs="Calibri"/>
              </w:rPr>
              <w:t>=</w:t>
            </w:r>
            <w:r w:rsidR="00B22C76" w:rsidRPr="006C3C4B">
              <w:rPr>
                <w:rFonts w:ascii="Calibri" w:hAnsi="Calibri" w:cs="Calibri"/>
              </w:rPr>
              <w:t>20-</w:t>
            </w:r>
            <w:r w:rsidR="00B22C76" w:rsidRPr="006C3C4B">
              <w:rPr>
                <w:rFonts w:ascii="Calibri" w:hAnsi="Calibri" w:cs="Calibri"/>
              </w:rPr>
              <w:t>25 l/min, P=3</w:t>
            </w:r>
            <w:r w:rsidR="0034321D" w:rsidRPr="006C3C4B">
              <w:rPr>
                <w:rFonts w:ascii="Calibri" w:hAnsi="Calibri" w:cs="Calibri"/>
              </w:rPr>
              <w:t>kW</w:t>
            </w:r>
            <w:r w:rsidR="00B22C76" w:rsidRPr="006C3C4B">
              <w:rPr>
                <w:rFonts w:ascii="Calibri" w:hAnsi="Calibri" w:cs="Calibri"/>
              </w:rPr>
              <w:t>-4</w:t>
            </w:r>
            <w:r w:rsidR="00B22C76" w:rsidRPr="006C3C4B">
              <w:rPr>
                <w:rFonts w:ascii="Calibri" w:hAnsi="Calibri" w:cs="Calibri"/>
              </w:rPr>
              <w:t xml:space="preserve"> kW</w:t>
            </w:r>
          </w:p>
        </w:tc>
        <w:tc>
          <w:tcPr>
            <w:tcW w:w="3682" w:type="dxa"/>
            <w:shd w:val="clear" w:color="auto" w:fill="auto"/>
          </w:tcPr>
          <w:p w14:paraId="03219CE5" w14:textId="77777777" w:rsidR="00745EB1" w:rsidRPr="00EA50F9" w:rsidRDefault="00745EB1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3B8CBCA8" w14:textId="77777777" w:rsidR="00745EB1" w:rsidRPr="00EA50F9" w:rsidRDefault="00745EB1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7618C9" w:rsidRPr="00EA50F9" w14:paraId="6688EF2B" w14:textId="77777777" w:rsidTr="00B13C0E">
        <w:trPr>
          <w:cantSplit/>
          <w:trHeight w:val="309"/>
        </w:trPr>
        <w:tc>
          <w:tcPr>
            <w:tcW w:w="692" w:type="dxa"/>
            <w:shd w:val="clear" w:color="auto" w:fill="auto"/>
            <w:vAlign w:val="center"/>
          </w:tcPr>
          <w:p w14:paraId="3896EC8C" w14:textId="3C340C54" w:rsidR="007618C9" w:rsidRPr="00B71865" w:rsidRDefault="00916C00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2</w:t>
            </w:r>
          </w:p>
        </w:tc>
        <w:tc>
          <w:tcPr>
            <w:tcW w:w="4236" w:type="dxa"/>
            <w:shd w:val="clear" w:color="auto" w:fill="auto"/>
            <w:vAlign w:val="center"/>
          </w:tcPr>
          <w:p w14:paraId="10FD87DC" w14:textId="2B39B7B4" w:rsidR="007618C9" w:rsidRPr="00916C00" w:rsidRDefault="007618C9" w:rsidP="00916C00">
            <w:pPr>
              <w:snapToGrid w:val="0"/>
              <w:spacing w:after="0"/>
              <w:rPr>
                <w:rFonts w:eastAsia="Tahoma" w:cs="Tahoma"/>
                <w:sz w:val="20"/>
                <w:szCs w:val="20"/>
              </w:rPr>
            </w:pPr>
          </w:p>
        </w:tc>
        <w:tc>
          <w:tcPr>
            <w:tcW w:w="3682" w:type="dxa"/>
            <w:shd w:val="clear" w:color="auto" w:fill="auto"/>
          </w:tcPr>
          <w:p w14:paraId="6951C3F5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00D78153" w14:textId="77777777" w:rsidR="007618C9" w:rsidRPr="00EA50F9" w:rsidRDefault="007618C9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1B38AD" w:rsidRPr="00EA50F9" w14:paraId="252B3E54" w14:textId="77777777" w:rsidTr="00B13C0E">
        <w:trPr>
          <w:cantSplit/>
          <w:trHeight w:val="330"/>
        </w:trPr>
        <w:tc>
          <w:tcPr>
            <w:tcW w:w="692" w:type="dxa"/>
            <w:shd w:val="clear" w:color="auto" w:fill="auto"/>
            <w:vAlign w:val="center"/>
          </w:tcPr>
          <w:p w14:paraId="1868A929" w14:textId="5DCEA675" w:rsidR="001B38AD" w:rsidRPr="00B71865" w:rsidRDefault="00916C00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3</w:t>
            </w:r>
          </w:p>
        </w:tc>
        <w:tc>
          <w:tcPr>
            <w:tcW w:w="4236" w:type="dxa"/>
            <w:shd w:val="clear" w:color="auto" w:fill="auto"/>
            <w:vAlign w:val="center"/>
          </w:tcPr>
          <w:p w14:paraId="022E4F6F" w14:textId="60492F0F" w:rsidR="001B38AD" w:rsidRPr="00916C00" w:rsidRDefault="001B38AD" w:rsidP="00916C00">
            <w:pPr>
              <w:snapToGrid w:val="0"/>
              <w:spacing w:after="0"/>
              <w:rPr>
                <w:rFonts w:cs="Tahoma"/>
                <w:bCs/>
                <w:sz w:val="20"/>
                <w:szCs w:val="20"/>
              </w:rPr>
            </w:pPr>
          </w:p>
        </w:tc>
        <w:tc>
          <w:tcPr>
            <w:tcW w:w="3682" w:type="dxa"/>
            <w:shd w:val="clear" w:color="auto" w:fill="auto"/>
          </w:tcPr>
          <w:p w14:paraId="45A9F804" w14:textId="77777777" w:rsidR="001B38AD" w:rsidRPr="00EA50F9" w:rsidRDefault="001B38AD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249C8F1E" w14:textId="77777777" w:rsidR="001B38AD" w:rsidRPr="00EA50F9" w:rsidRDefault="001B38AD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E56C94" w:rsidRPr="00EA50F9" w14:paraId="150AA183" w14:textId="77777777" w:rsidTr="00B13C0E">
        <w:trPr>
          <w:cantSplit/>
          <w:trHeight w:val="330"/>
        </w:trPr>
        <w:tc>
          <w:tcPr>
            <w:tcW w:w="692" w:type="dxa"/>
            <w:shd w:val="clear" w:color="auto" w:fill="auto"/>
            <w:vAlign w:val="center"/>
          </w:tcPr>
          <w:p w14:paraId="543E4857" w14:textId="12296A14" w:rsidR="00E56C94" w:rsidRDefault="00E56C94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4</w:t>
            </w:r>
          </w:p>
        </w:tc>
        <w:tc>
          <w:tcPr>
            <w:tcW w:w="4236" w:type="dxa"/>
            <w:shd w:val="clear" w:color="auto" w:fill="auto"/>
            <w:vAlign w:val="center"/>
          </w:tcPr>
          <w:p w14:paraId="746A1C00" w14:textId="729F34E7" w:rsidR="00E56C94" w:rsidRPr="00916C00" w:rsidRDefault="00E56C94" w:rsidP="00916C00">
            <w:pPr>
              <w:snapToGrid w:val="0"/>
              <w:spacing w:after="0"/>
              <w:rPr>
                <w:rFonts w:cs="Tahoma"/>
                <w:bCs/>
                <w:sz w:val="20"/>
                <w:szCs w:val="20"/>
              </w:rPr>
            </w:pPr>
          </w:p>
        </w:tc>
        <w:tc>
          <w:tcPr>
            <w:tcW w:w="3682" w:type="dxa"/>
            <w:shd w:val="clear" w:color="auto" w:fill="auto"/>
          </w:tcPr>
          <w:p w14:paraId="25C12982" w14:textId="77777777" w:rsidR="00E56C94" w:rsidRPr="00EA50F9" w:rsidRDefault="00E56C94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7E621D4A" w14:textId="77777777" w:rsidR="00E56C94" w:rsidRPr="00EA50F9" w:rsidRDefault="00E56C94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E56C94" w:rsidRPr="00EA50F9" w14:paraId="51645BFA" w14:textId="77777777" w:rsidTr="00B13C0E">
        <w:trPr>
          <w:cantSplit/>
          <w:trHeight w:val="330"/>
        </w:trPr>
        <w:tc>
          <w:tcPr>
            <w:tcW w:w="692" w:type="dxa"/>
            <w:shd w:val="clear" w:color="auto" w:fill="auto"/>
            <w:vAlign w:val="center"/>
          </w:tcPr>
          <w:p w14:paraId="778EF754" w14:textId="59D73617" w:rsidR="00E56C94" w:rsidRDefault="00E56C94" w:rsidP="007618C9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5</w:t>
            </w:r>
          </w:p>
        </w:tc>
        <w:tc>
          <w:tcPr>
            <w:tcW w:w="4236" w:type="dxa"/>
            <w:shd w:val="clear" w:color="auto" w:fill="auto"/>
            <w:vAlign w:val="center"/>
          </w:tcPr>
          <w:p w14:paraId="42B35324" w14:textId="60BD75AE" w:rsidR="00E56C94" w:rsidRPr="00916C00" w:rsidRDefault="00E56C94" w:rsidP="00916C00">
            <w:pPr>
              <w:snapToGrid w:val="0"/>
              <w:spacing w:after="0"/>
              <w:rPr>
                <w:rFonts w:cs="Tahoma"/>
                <w:bCs/>
                <w:sz w:val="20"/>
                <w:szCs w:val="20"/>
              </w:rPr>
            </w:pPr>
          </w:p>
        </w:tc>
        <w:tc>
          <w:tcPr>
            <w:tcW w:w="3682" w:type="dxa"/>
            <w:shd w:val="clear" w:color="auto" w:fill="auto"/>
          </w:tcPr>
          <w:p w14:paraId="74896F35" w14:textId="77777777" w:rsidR="00E56C94" w:rsidRPr="00EA50F9" w:rsidRDefault="00E56C94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577C2A01" w14:textId="77777777" w:rsidR="00E56C94" w:rsidRPr="00EA50F9" w:rsidRDefault="00E56C94" w:rsidP="007618C9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</w:tbl>
    <w:p w14:paraId="2DBE6CAE" w14:textId="77777777" w:rsidR="00F90F33" w:rsidRDefault="00F90F33" w:rsidP="00F90F33">
      <w:pPr>
        <w:tabs>
          <w:tab w:val="left" w:pos="567"/>
        </w:tabs>
        <w:jc w:val="both"/>
        <w:rPr>
          <w:bCs/>
        </w:rPr>
      </w:pPr>
    </w:p>
    <w:p w14:paraId="7D5C0D9F" w14:textId="3D4DB045" w:rsidR="00F90F33" w:rsidRDefault="00F90F33" w:rsidP="00F90F33">
      <w:r>
        <w:t>Ispuniti podatke, a koji se ocjenjuju u sklopu kriterija za odabir ponude</w:t>
      </w:r>
      <w:r w:rsidRPr="00566204">
        <w:t xml:space="preserve"> </w:t>
      </w:r>
      <w:r>
        <w:t>za grupu 3:</w:t>
      </w:r>
    </w:p>
    <w:p w14:paraId="4F8398BA" w14:textId="70E18C8F" w:rsidR="00F90F33" w:rsidRDefault="00F90F33" w:rsidP="00F90F33">
      <w:pPr>
        <w:pStyle w:val="ListParagraph"/>
        <w:numPr>
          <w:ilvl w:val="0"/>
          <w:numId w:val="42"/>
        </w:numPr>
        <w:jc w:val="both"/>
      </w:pPr>
      <w:r>
        <w:t xml:space="preserve">Jamstveni rok </w:t>
      </w:r>
      <w:r w:rsidRPr="00144EC2">
        <w:t>na</w:t>
      </w:r>
      <w:r>
        <w:t xml:space="preserve"> : ____________ mjeseci (upisati broj)</w:t>
      </w:r>
    </w:p>
    <w:p w14:paraId="0686FD1A" w14:textId="77777777" w:rsidR="00F90F33" w:rsidRDefault="00F90F33" w:rsidP="00F90F33">
      <w:pPr>
        <w:pStyle w:val="ListParagraph"/>
        <w:numPr>
          <w:ilvl w:val="0"/>
          <w:numId w:val="42"/>
        </w:numPr>
        <w:jc w:val="both"/>
      </w:pPr>
      <w:r>
        <w:t>B</w:t>
      </w:r>
      <w:r w:rsidRPr="00F30B95">
        <w:t>rzin</w:t>
      </w:r>
      <w:r>
        <w:t>a</w:t>
      </w:r>
      <w:r w:rsidRPr="00F30B95">
        <w:t xml:space="preserve"> izlaska na servisnu intervenciju</w:t>
      </w:r>
      <w:r>
        <w:t>: ____________ sati (upisati broj)</w:t>
      </w:r>
    </w:p>
    <w:p w14:paraId="269142DA" w14:textId="77777777" w:rsidR="00F90F33" w:rsidRDefault="00F90F33" w:rsidP="007E0107">
      <w:pPr>
        <w:tabs>
          <w:tab w:val="left" w:pos="567"/>
        </w:tabs>
        <w:spacing w:line="360" w:lineRule="auto"/>
        <w:jc w:val="both"/>
        <w:rPr>
          <w:bCs/>
        </w:rPr>
      </w:pPr>
    </w:p>
    <w:p w14:paraId="4921C4DF" w14:textId="26E9CF16" w:rsidR="00F8593B" w:rsidRDefault="00F8593B" w:rsidP="007E0107">
      <w:pPr>
        <w:tabs>
          <w:tab w:val="left" w:pos="567"/>
        </w:tabs>
        <w:spacing w:line="360" w:lineRule="auto"/>
        <w:jc w:val="both"/>
        <w:rPr>
          <w:bCs/>
        </w:rPr>
      </w:pPr>
      <w:r>
        <w:rPr>
          <w:bCs/>
        </w:rPr>
        <w:t>U ______________, __/__/20__.</w:t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14:paraId="2F8A7FBF" w14:textId="77777777" w:rsidR="00B2793B" w:rsidRPr="00081A56" w:rsidRDefault="00F8593B" w:rsidP="00B2793B">
      <w:pPr>
        <w:tabs>
          <w:tab w:val="left" w:pos="567"/>
        </w:tabs>
        <w:jc w:val="both"/>
        <w:rPr>
          <w:bCs/>
        </w:rPr>
      </w:pPr>
      <w:r>
        <w:rPr>
          <w:bCs/>
        </w:rPr>
        <w:t xml:space="preserve">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</w:t>
      </w:r>
      <w:r w:rsidR="00C77B2B" w:rsidRPr="00081A56">
        <w:rPr>
          <w:bCs/>
        </w:rPr>
        <w:t>Za ponuditelja</w:t>
      </w:r>
      <w:r w:rsidR="00B2793B" w:rsidRPr="00081A56">
        <w:rPr>
          <w:bCs/>
        </w:rPr>
        <w:t>:</w:t>
      </w:r>
    </w:p>
    <w:p w14:paraId="6F5388F7" w14:textId="77777777" w:rsidR="00B2793B" w:rsidRPr="00081A56" w:rsidRDefault="00B2793B" w:rsidP="00B2793B">
      <w:pPr>
        <w:tabs>
          <w:tab w:val="left" w:pos="567"/>
        </w:tabs>
        <w:spacing w:line="240" w:lineRule="auto"/>
        <w:jc w:val="both"/>
        <w:rPr>
          <w:bCs/>
        </w:rPr>
      </w:pPr>
      <w:r>
        <w:rPr>
          <w:bCs/>
        </w:rPr>
        <w:t xml:space="preserve">             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>
        <w:rPr>
          <w:bCs/>
        </w:rPr>
        <w:t xml:space="preserve">  _______________________________</w:t>
      </w:r>
    </w:p>
    <w:p w14:paraId="7566BA96" w14:textId="03D9065F" w:rsidR="00857A3A" w:rsidRPr="002101F7" w:rsidRDefault="00B2793B" w:rsidP="002101F7">
      <w:pPr>
        <w:tabs>
          <w:tab w:val="left" w:pos="567"/>
        </w:tabs>
        <w:spacing w:after="0" w:line="240" w:lineRule="auto"/>
        <w:ind w:left="567"/>
        <w:jc w:val="center"/>
        <w:rPr>
          <w:bCs/>
          <w:sz w:val="20"/>
          <w:szCs w:val="20"/>
        </w:rPr>
      </w:pP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F8593B">
        <w:rPr>
          <w:bCs/>
        </w:rPr>
        <w:t xml:space="preserve">  </w:t>
      </w:r>
      <w:r>
        <w:rPr>
          <w:bCs/>
        </w:rPr>
        <w:t xml:space="preserve">  </w:t>
      </w:r>
      <w:r w:rsidR="00F8593B">
        <w:rPr>
          <w:bCs/>
          <w:sz w:val="20"/>
          <w:szCs w:val="20"/>
        </w:rPr>
        <w:t xml:space="preserve">(ime, prezime i </w:t>
      </w:r>
      <w:r w:rsidRPr="00081A56">
        <w:rPr>
          <w:bCs/>
          <w:sz w:val="20"/>
          <w:szCs w:val="20"/>
        </w:rPr>
        <w:t xml:space="preserve">potpis </w:t>
      </w:r>
      <w:r>
        <w:rPr>
          <w:bCs/>
          <w:sz w:val="20"/>
          <w:szCs w:val="20"/>
        </w:rPr>
        <w:t>predstavnika</w:t>
      </w:r>
      <w:r w:rsidRPr="00081A56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ponuditelja</w:t>
      </w:r>
      <w:r w:rsidR="00F8593B">
        <w:rPr>
          <w:bCs/>
          <w:sz w:val="20"/>
          <w:szCs w:val="20"/>
        </w:rPr>
        <w:t xml:space="preserve"> te pečat</w:t>
      </w:r>
      <w:r w:rsidRPr="00081A56">
        <w:rPr>
          <w:bCs/>
          <w:sz w:val="20"/>
          <w:szCs w:val="20"/>
        </w:rPr>
        <w:t>)</w:t>
      </w:r>
    </w:p>
    <w:sectPr w:rsidR="00857A3A" w:rsidRPr="002101F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52969" w14:textId="77777777" w:rsidR="009E2ABE" w:rsidRDefault="009E2ABE" w:rsidP="008A43EA">
      <w:pPr>
        <w:spacing w:after="0" w:line="240" w:lineRule="auto"/>
      </w:pPr>
      <w:r>
        <w:separator/>
      </w:r>
    </w:p>
  </w:endnote>
  <w:endnote w:type="continuationSeparator" w:id="0">
    <w:p w14:paraId="408E456D" w14:textId="77777777" w:rsidR="009E2ABE" w:rsidRDefault="009E2ABE" w:rsidP="008A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RO_Dutch-Norm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u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r_Dutch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987E5" w14:textId="77777777" w:rsidR="009E2ABE" w:rsidRDefault="009E2ABE" w:rsidP="008A43EA">
      <w:pPr>
        <w:spacing w:after="0" w:line="240" w:lineRule="auto"/>
      </w:pPr>
      <w:r>
        <w:separator/>
      </w:r>
    </w:p>
  </w:footnote>
  <w:footnote w:type="continuationSeparator" w:id="0">
    <w:p w14:paraId="5D5C242F" w14:textId="77777777" w:rsidR="009E2ABE" w:rsidRDefault="009E2ABE" w:rsidP="008A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00C20" w14:textId="77777777" w:rsidR="00EA50F9" w:rsidRDefault="00EA50F9">
    <w:pPr>
      <w:pStyle w:val="Header"/>
    </w:pPr>
    <w:r>
      <w:rPr>
        <w:noProof/>
        <w:lang w:eastAsia="hr-HR"/>
      </w:rPr>
      <w:drawing>
        <wp:inline distT="0" distB="0" distL="0" distR="0" wp14:anchorId="1324AA5B" wp14:editId="00A81A69">
          <wp:extent cx="5753100" cy="107442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Styl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6"/>
    <w:lvl w:ilvl="0">
      <w:start w:val="1"/>
      <w:numFmt w:val="upperLetter"/>
      <w:pStyle w:val="Styleheading310pt"/>
      <w:lvlText w:val="%1."/>
      <w:lvlJc w:val="left"/>
      <w:pPr>
        <w:tabs>
          <w:tab w:val="num" w:pos="2061"/>
        </w:tabs>
        <w:ind w:left="2061" w:hanging="360"/>
      </w:pPr>
    </w:lvl>
    <w:lvl w:ilvl="1">
      <w:start w:val="1"/>
      <w:numFmt w:val="decimal"/>
      <w:lvlText w:val="%1.%2."/>
      <w:lvlJc w:val="left"/>
      <w:pPr>
        <w:tabs>
          <w:tab w:val="num" w:pos="1019"/>
        </w:tabs>
        <w:ind w:left="1454" w:hanging="432"/>
      </w:pPr>
      <w:rPr>
        <w:rFonts w:ascii="Garamond" w:hAnsi="Garamond" w:cs="Garamond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17"/>
        </w:tabs>
        <w:ind w:left="2301" w:hanging="504"/>
      </w:pPr>
    </w:lvl>
    <w:lvl w:ilvl="3">
      <w:start w:val="1"/>
      <w:numFmt w:val="decimal"/>
      <w:lvlText w:val="%1.%2.%3.%4."/>
      <w:lvlJc w:val="left"/>
      <w:pPr>
        <w:tabs>
          <w:tab w:val="num" w:pos="3237"/>
        </w:tabs>
        <w:ind w:left="2805" w:hanging="648"/>
      </w:p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3309" w:hanging="792"/>
      </w:p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81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431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397"/>
        </w:tabs>
        <w:ind w:left="482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17"/>
        </w:tabs>
        <w:ind w:left="5397" w:hanging="1440"/>
      </w:p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00000004"/>
    <w:name w:val="WW8Num10"/>
    <w:lvl w:ilvl="0">
      <w:start w:val="1"/>
      <w:numFmt w:val="lowerLetter"/>
      <w:pStyle w:val="heading4CharChar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4" w15:restartNumberingAfterBreak="0">
    <w:nsid w:val="00000005"/>
    <w:multiLevelType w:val="singleLevel"/>
    <w:tmpl w:val="00000005"/>
    <w:name w:val="WW8Num13"/>
    <w:lvl w:ilvl="0">
      <w:start w:val="1"/>
      <w:numFmt w:val="bullet"/>
      <w:pStyle w:val="nabrajanje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singleLevel"/>
    <w:tmpl w:val="00000006"/>
    <w:name w:val="WW8Num14"/>
    <w:lvl w:ilvl="0">
      <w:start w:val="1"/>
      <w:numFmt w:val="lowerLetter"/>
      <w:pStyle w:val="Styleheading3Left25cmFirstline0cm1"/>
      <w:lvlText w:val="%1)"/>
      <w:lvlJc w:val="left"/>
      <w:pPr>
        <w:tabs>
          <w:tab w:val="num" w:pos="3479"/>
        </w:tabs>
        <w:ind w:left="3479" w:hanging="1778"/>
      </w:pPr>
    </w:lvl>
  </w:abstractNum>
  <w:abstractNum w:abstractNumId="6" w15:restartNumberingAfterBreak="0">
    <w:nsid w:val="00000007"/>
    <w:multiLevelType w:val="singleLevel"/>
    <w:tmpl w:val="00000007"/>
    <w:name w:val="WW8Num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7" w15:restartNumberingAfterBreak="0">
    <w:nsid w:val="00000008"/>
    <w:multiLevelType w:val="multilevel"/>
    <w:tmpl w:val="00000008"/>
    <w:name w:val="WW8Num21"/>
    <w:lvl w:ilvl="0">
      <w:start w:val="1"/>
      <w:numFmt w:val="upperRoman"/>
      <w:pStyle w:val="Responseheading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upperRoman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00000009"/>
    <w:multiLevelType w:val="multilevel"/>
    <w:tmpl w:val="00000009"/>
    <w:name w:val="WW8Num24"/>
    <w:lvl w:ilvl="0">
      <w:start w:val="1"/>
      <w:numFmt w:val="decimal"/>
      <w:pStyle w:val="Index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0000000A"/>
    <w:multiLevelType w:val="singleLevel"/>
    <w:tmpl w:val="0000000A"/>
    <w:name w:val="WW8Num35"/>
    <w:lvl w:ilvl="0">
      <w:start w:val="1"/>
      <w:numFmt w:val="bullet"/>
      <w:pStyle w:val="Checklist"/>
      <w:lvlText w:val=""/>
      <w:lvlJc w:val="left"/>
      <w:pPr>
        <w:tabs>
          <w:tab w:val="num" w:pos="1778"/>
        </w:tabs>
        <w:ind w:left="1778" w:hanging="360"/>
      </w:pPr>
      <w:rPr>
        <w:rFonts w:ascii="Wingdings" w:hAnsi="Wingdings" w:cs="Wingdings"/>
        <w:sz w:val="24"/>
      </w:rPr>
    </w:lvl>
  </w:abstractNum>
  <w:abstractNum w:abstractNumId="10" w15:restartNumberingAfterBreak="0">
    <w:nsid w:val="0000000B"/>
    <w:multiLevelType w:val="singleLevel"/>
    <w:tmpl w:val="0000000B"/>
    <w:name w:val="WW8Num38"/>
    <w:lvl w:ilvl="0">
      <w:start w:val="1"/>
      <w:numFmt w:val="decimal"/>
      <w:pStyle w:val="Responsecontent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000000C"/>
    <w:multiLevelType w:val="multilevel"/>
    <w:tmpl w:val="0000000C"/>
    <w:name w:val="WW8Num41"/>
    <w:lvl w:ilvl="0">
      <w:start w:val="1"/>
      <w:numFmt w:val="none"/>
      <w:pStyle w:val="StyleHeading2AutoCharCharCharChar"/>
      <w:suff w:val="nothing"/>
      <w:lvlText w:val="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596"/>
        </w:tabs>
        <w:ind w:left="596" w:hanging="454"/>
      </w:pPr>
      <w:rPr>
        <w:b/>
      </w:rPr>
    </w:lvl>
    <w:lvl w:ilvl="2">
      <w:start w:val="1"/>
      <w:numFmt w:val="decimal"/>
      <w:lvlText w:val="%2.%3."/>
      <w:lvlJc w:val="left"/>
      <w:pPr>
        <w:tabs>
          <w:tab w:val="num" w:pos="879"/>
        </w:tabs>
        <w:ind w:left="879" w:hanging="737"/>
      </w:pPr>
    </w:lvl>
    <w:lvl w:ilvl="3">
      <w:start w:val="1"/>
      <w:numFmt w:val="decimal"/>
      <w:lvlText w:val="%2.%3.%4."/>
      <w:lvlJc w:val="left"/>
      <w:pPr>
        <w:tabs>
          <w:tab w:val="num" w:pos="992"/>
        </w:tabs>
        <w:ind w:left="992" w:hanging="850"/>
      </w:pPr>
    </w:lvl>
    <w:lvl w:ilvl="4">
      <w:start w:val="1"/>
      <w:numFmt w:val="decimal"/>
      <w:lvlText w:val=".%2.%3.%4.%5"/>
      <w:lvlJc w:val="left"/>
      <w:pPr>
        <w:tabs>
          <w:tab w:val="num" w:pos="1150"/>
        </w:tabs>
        <w:ind w:left="1150" w:hanging="1008"/>
      </w:pPr>
    </w:lvl>
    <w:lvl w:ilvl="5">
      <w:start w:val="1"/>
      <w:numFmt w:val="decimal"/>
      <w:lvlText w:val=".%2.%3.%4.%5.%6"/>
      <w:lvlJc w:val="left"/>
      <w:pPr>
        <w:tabs>
          <w:tab w:val="num" w:pos="1294"/>
        </w:tabs>
        <w:ind w:left="1294" w:hanging="1152"/>
      </w:pPr>
    </w:lvl>
    <w:lvl w:ilvl="6">
      <w:start w:val="1"/>
      <w:numFmt w:val="decimal"/>
      <w:lvlText w:val=".%2.%3.%4.%5.%6.%7"/>
      <w:lvlJc w:val="left"/>
      <w:pPr>
        <w:tabs>
          <w:tab w:val="num" w:pos="1438"/>
        </w:tabs>
        <w:ind w:left="1438" w:hanging="1296"/>
      </w:pPr>
    </w:lvl>
    <w:lvl w:ilvl="7">
      <w:start w:val="1"/>
      <w:numFmt w:val="decimal"/>
      <w:lvlText w:val=".%2.%3.%4.%5.%6.%7.%8"/>
      <w:lvlJc w:val="left"/>
      <w:pPr>
        <w:tabs>
          <w:tab w:val="num" w:pos="1582"/>
        </w:tabs>
        <w:ind w:left="1582" w:hanging="1440"/>
      </w:pPr>
    </w:lvl>
    <w:lvl w:ilvl="8">
      <w:start w:val="1"/>
      <w:numFmt w:val="decimal"/>
      <w:lvlText w:val=".%2.%3.%4.%5.%6.%7.%8.%9"/>
      <w:lvlJc w:val="left"/>
      <w:pPr>
        <w:tabs>
          <w:tab w:val="num" w:pos="1726"/>
        </w:tabs>
        <w:ind w:left="1726" w:hanging="1584"/>
      </w:pPr>
    </w:lvl>
  </w:abstractNum>
  <w:abstractNum w:abstractNumId="12" w15:restartNumberingAfterBreak="0">
    <w:nsid w:val="0000000D"/>
    <w:multiLevelType w:val="singleLevel"/>
    <w:tmpl w:val="0000000D"/>
    <w:name w:val="WW8Num42"/>
    <w:lvl w:ilvl="0">
      <w:start w:val="1"/>
      <w:numFmt w:val="bullet"/>
      <w:pStyle w:val="ListaOznaena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ymbol"/>
      </w:rPr>
    </w:lvl>
  </w:abstractNum>
  <w:abstractNum w:abstractNumId="13" w15:restartNumberingAfterBreak="0">
    <w:nsid w:val="0000000E"/>
    <w:multiLevelType w:val="singleLevel"/>
    <w:tmpl w:val="0000000E"/>
    <w:name w:val="WW8Num43"/>
    <w:lvl w:ilvl="0">
      <w:start w:val="1"/>
      <w:numFmt w:val="bullet"/>
      <w:pStyle w:val="bullet2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</w:abstractNum>
  <w:abstractNum w:abstractNumId="14" w15:restartNumberingAfterBreak="0">
    <w:nsid w:val="0000000F"/>
    <w:multiLevelType w:val="multilevel"/>
    <w:tmpl w:val="0000000F"/>
    <w:name w:val="WW8StyleNum"/>
    <w:lvl w:ilvl="0">
      <w:numFmt w:val="decimal"/>
      <w:pStyle w:val="Grafikeoznake2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StyleNum1"/>
    <w:lvl w:ilvl="0">
      <w:start w:val="1"/>
      <w:numFmt w:val="none"/>
      <w:pStyle w:val="Punkter"/>
      <w:suff w:val="nothing"/>
      <w:lvlText w:val="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StyleNum2"/>
    <w:lvl w:ilvl="0">
      <w:start w:val="1"/>
      <w:numFmt w:val="none"/>
      <w:pStyle w:val="EY-StdTaboEinr"/>
      <w:suff w:val="nothing"/>
      <w:lvlText w:val="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0000012"/>
    <w:name w:val="WW8StyleNum3"/>
    <w:lvl w:ilvl="0">
      <w:start w:val="1"/>
      <w:numFmt w:val="none"/>
      <w:pStyle w:val="EY-StdoEinr6pt"/>
      <w:suff w:val="nothing"/>
      <w:lvlText w:val="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StyleNum4"/>
    <w:lvl w:ilvl="0">
      <w:start w:val="1"/>
      <w:numFmt w:val="none"/>
      <w:pStyle w:val="EY-StdoEinr3pt"/>
      <w:suff w:val="nothing"/>
      <w:lvlText w:val="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StyleNum5"/>
    <w:lvl w:ilvl="0">
      <w:start w:val="1"/>
      <w:numFmt w:val="none"/>
      <w:pStyle w:val="EY-Std-Einr3pt"/>
      <w:suff w:val="nothing"/>
      <w:lvlText w:val="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StyleNum6"/>
    <w:lvl w:ilvl="0">
      <w:start w:val="1"/>
      <w:numFmt w:val="none"/>
      <w:pStyle w:val="EY-Std-Einr1pt"/>
      <w:suff w:val="nothing"/>
      <w:lvlText w:val="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00000016"/>
    <w:name w:val="WW8StyleNum7"/>
    <w:lvl w:ilvl="0">
      <w:start w:val="1"/>
      <w:numFmt w:val="none"/>
      <w:pStyle w:val="EY-StdoEinr9pt"/>
      <w:suff w:val="nothing"/>
      <w:lvlText w:val="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StyleNum8"/>
    <w:lvl w:ilvl="0">
      <w:start w:val="1"/>
      <w:numFmt w:val="decimal"/>
      <w:pStyle w:val="NumberList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34D6152"/>
    <w:multiLevelType w:val="hybridMultilevel"/>
    <w:tmpl w:val="AB649C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6692597"/>
    <w:multiLevelType w:val="hybridMultilevel"/>
    <w:tmpl w:val="8104EA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78C4665"/>
    <w:multiLevelType w:val="hybridMultilevel"/>
    <w:tmpl w:val="91A85F0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7E811D7"/>
    <w:multiLevelType w:val="hybridMultilevel"/>
    <w:tmpl w:val="5112B2A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8B11F94"/>
    <w:multiLevelType w:val="hybridMultilevel"/>
    <w:tmpl w:val="503C77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AFF14D1"/>
    <w:multiLevelType w:val="hybridMultilevel"/>
    <w:tmpl w:val="DF1CEE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B491F67"/>
    <w:multiLevelType w:val="hybridMultilevel"/>
    <w:tmpl w:val="17EC03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0E98143D"/>
    <w:multiLevelType w:val="hybridMultilevel"/>
    <w:tmpl w:val="3AB459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38A3C95"/>
    <w:multiLevelType w:val="hybridMultilevel"/>
    <w:tmpl w:val="CEF2B4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537DCB"/>
    <w:multiLevelType w:val="hybridMultilevel"/>
    <w:tmpl w:val="C9CE96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CA35AA2"/>
    <w:multiLevelType w:val="hybridMultilevel"/>
    <w:tmpl w:val="1608B4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A954CE9"/>
    <w:multiLevelType w:val="hybridMultilevel"/>
    <w:tmpl w:val="743E08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EA64D07"/>
    <w:multiLevelType w:val="hybridMultilevel"/>
    <w:tmpl w:val="90FCB2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9307B4E"/>
    <w:multiLevelType w:val="hybridMultilevel"/>
    <w:tmpl w:val="5274C0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A30E91"/>
    <w:multiLevelType w:val="hybridMultilevel"/>
    <w:tmpl w:val="1B1EA61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376B13"/>
    <w:multiLevelType w:val="hybridMultilevel"/>
    <w:tmpl w:val="0DD273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7A57F2"/>
    <w:multiLevelType w:val="hybridMultilevel"/>
    <w:tmpl w:val="32EAC5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371036"/>
    <w:multiLevelType w:val="hybridMultilevel"/>
    <w:tmpl w:val="51C45E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517B4D"/>
    <w:multiLevelType w:val="hybridMultilevel"/>
    <w:tmpl w:val="0E180F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7772D0"/>
    <w:multiLevelType w:val="hybridMultilevel"/>
    <w:tmpl w:val="C4EAC4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242F83"/>
    <w:multiLevelType w:val="hybridMultilevel"/>
    <w:tmpl w:val="BFF465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5778492">
    <w:abstractNumId w:val="0"/>
  </w:num>
  <w:num w:numId="2" w16cid:durableId="358166111">
    <w:abstractNumId w:val="1"/>
  </w:num>
  <w:num w:numId="3" w16cid:durableId="71242217">
    <w:abstractNumId w:val="3"/>
  </w:num>
  <w:num w:numId="4" w16cid:durableId="1872721405">
    <w:abstractNumId w:val="4"/>
  </w:num>
  <w:num w:numId="5" w16cid:durableId="487131940">
    <w:abstractNumId w:val="5"/>
  </w:num>
  <w:num w:numId="6" w16cid:durableId="1736929527">
    <w:abstractNumId w:val="7"/>
  </w:num>
  <w:num w:numId="7" w16cid:durableId="603923103">
    <w:abstractNumId w:val="8"/>
  </w:num>
  <w:num w:numId="8" w16cid:durableId="1057436488">
    <w:abstractNumId w:val="9"/>
  </w:num>
  <w:num w:numId="9" w16cid:durableId="1762867539">
    <w:abstractNumId w:val="10"/>
  </w:num>
  <w:num w:numId="10" w16cid:durableId="1850220771">
    <w:abstractNumId w:val="11"/>
  </w:num>
  <w:num w:numId="11" w16cid:durableId="1849518190">
    <w:abstractNumId w:val="12"/>
  </w:num>
  <w:num w:numId="12" w16cid:durableId="1295597848">
    <w:abstractNumId w:val="13"/>
  </w:num>
  <w:num w:numId="13" w16cid:durableId="497382143">
    <w:abstractNumId w:val="14"/>
  </w:num>
  <w:num w:numId="14" w16cid:durableId="199168033">
    <w:abstractNumId w:val="15"/>
  </w:num>
  <w:num w:numId="15" w16cid:durableId="867376522">
    <w:abstractNumId w:val="16"/>
  </w:num>
  <w:num w:numId="16" w16cid:durableId="2027633060">
    <w:abstractNumId w:val="17"/>
  </w:num>
  <w:num w:numId="17" w16cid:durableId="1108114542">
    <w:abstractNumId w:val="18"/>
  </w:num>
  <w:num w:numId="18" w16cid:durableId="782574322">
    <w:abstractNumId w:val="19"/>
  </w:num>
  <w:num w:numId="19" w16cid:durableId="1380397803">
    <w:abstractNumId w:val="20"/>
  </w:num>
  <w:num w:numId="20" w16cid:durableId="302471961">
    <w:abstractNumId w:val="21"/>
  </w:num>
  <w:num w:numId="21" w16cid:durableId="1818063538">
    <w:abstractNumId w:val="22"/>
  </w:num>
  <w:num w:numId="22" w16cid:durableId="1193420021">
    <w:abstractNumId w:val="26"/>
  </w:num>
  <w:num w:numId="23" w16cid:durableId="1479692356">
    <w:abstractNumId w:val="29"/>
  </w:num>
  <w:num w:numId="24" w16cid:durableId="549734762">
    <w:abstractNumId w:val="28"/>
  </w:num>
  <w:num w:numId="25" w16cid:durableId="1262563568">
    <w:abstractNumId w:val="27"/>
  </w:num>
  <w:num w:numId="26" w16cid:durableId="1326739301">
    <w:abstractNumId w:val="30"/>
  </w:num>
  <w:num w:numId="27" w16cid:durableId="153187600">
    <w:abstractNumId w:val="24"/>
  </w:num>
  <w:num w:numId="28" w16cid:durableId="58019326">
    <w:abstractNumId w:val="39"/>
  </w:num>
  <w:num w:numId="29" w16cid:durableId="836723920">
    <w:abstractNumId w:val="43"/>
  </w:num>
  <w:num w:numId="30" w16cid:durableId="1927567003">
    <w:abstractNumId w:val="35"/>
  </w:num>
  <w:num w:numId="31" w16cid:durableId="1827670828">
    <w:abstractNumId w:val="31"/>
  </w:num>
  <w:num w:numId="32" w16cid:durableId="237793511">
    <w:abstractNumId w:val="34"/>
  </w:num>
  <w:num w:numId="33" w16cid:durableId="1632515742">
    <w:abstractNumId w:val="23"/>
  </w:num>
  <w:num w:numId="34" w16cid:durableId="1585644003">
    <w:abstractNumId w:val="33"/>
  </w:num>
  <w:num w:numId="35" w16cid:durableId="1465536837">
    <w:abstractNumId w:val="32"/>
  </w:num>
  <w:num w:numId="36" w16cid:durableId="163517685">
    <w:abstractNumId w:val="40"/>
  </w:num>
  <w:num w:numId="37" w16cid:durableId="961765146">
    <w:abstractNumId w:val="36"/>
  </w:num>
  <w:num w:numId="38" w16cid:durableId="1767648129">
    <w:abstractNumId w:val="37"/>
  </w:num>
  <w:num w:numId="39" w16cid:durableId="1625379824">
    <w:abstractNumId w:val="25"/>
  </w:num>
  <w:num w:numId="40" w16cid:durableId="1937707334">
    <w:abstractNumId w:val="42"/>
  </w:num>
  <w:num w:numId="41" w16cid:durableId="134297661">
    <w:abstractNumId w:val="38"/>
  </w:num>
  <w:num w:numId="42" w16cid:durableId="1643147064">
    <w:abstractNumId w:val="4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B18"/>
    <w:rsid w:val="00001F67"/>
    <w:rsid w:val="00004162"/>
    <w:rsid w:val="000055CB"/>
    <w:rsid w:val="00020C06"/>
    <w:rsid w:val="000267CA"/>
    <w:rsid w:val="000276C8"/>
    <w:rsid w:val="0002773E"/>
    <w:rsid w:val="00031777"/>
    <w:rsid w:val="000367D8"/>
    <w:rsid w:val="00043601"/>
    <w:rsid w:val="0005110F"/>
    <w:rsid w:val="000539F3"/>
    <w:rsid w:val="000609CA"/>
    <w:rsid w:val="0006257D"/>
    <w:rsid w:val="000810F6"/>
    <w:rsid w:val="000819C0"/>
    <w:rsid w:val="00081A56"/>
    <w:rsid w:val="00082A36"/>
    <w:rsid w:val="00091519"/>
    <w:rsid w:val="00092967"/>
    <w:rsid w:val="000B2FCF"/>
    <w:rsid w:val="000B60F3"/>
    <w:rsid w:val="000C63B6"/>
    <w:rsid w:val="000D1365"/>
    <w:rsid w:val="000D4A4D"/>
    <w:rsid w:val="000E0D4A"/>
    <w:rsid w:val="001105CE"/>
    <w:rsid w:val="001203F5"/>
    <w:rsid w:val="0012260E"/>
    <w:rsid w:val="001239F4"/>
    <w:rsid w:val="001316C2"/>
    <w:rsid w:val="001321E6"/>
    <w:rsid w:val="00133B18"/>
    <w:rsid w:val="00142064"/>
    <w:rsid w:val="00161F1B"/>
    <w:rsid w:val="00162CCB"/>
    <w:rsid w:val="001708EF"/>
    <w:rsid w:val="001906DF"/>
    <w:rsid w:val="0019111D"/>
    <w:rsid w:val="001A0514"/>
    <w:rsid w:val="001A3FBA"/>
    <w:rsid w:val="001A42B3"/>
    <w:rsid w:val="001B291D"/>
    <w:rsid w:val="001B38AD"/>
    <w:rsid w:val="001C0341"/>
    <w:rsid w:val="001C26A3"/>
    <w:rsid w:val="001C33AC"/>
    <w:rsid w:val="001C4014"/>
    <w:rsid w:val="001C6F89"/>
    <w:rsid w:val="001D3C49"/>
    <w:rsid w:val="001E0FF6"/>
    <w:rsid w:val="001E51C6"/>
    <w:rsid w:val="001F16F1"/>
    <w:rsid w:val="001F174E"/>
    <w:rsid w:val="001F2477"/>
    <w:rsid w:val="001F4F41"/>
    <w:rsid w:val="001F7D8A"/>
    <w:rsid w:val="002070D1"/>
    <w:rsid w:val="002101F7"/>
    <w:rsid w:val="00213E3C"/>
    <w:rsid w:val="002220C6"/>
    <w:rsid w:val="0022751D"/>
    <w:rsid w:val="00232C48"/>
    <w:rsid w:val="0025501D"/>
    <w:rsid w:val="00255F3C"/>
    <w:rsid w:val="00271733"/>
    <w:rsid w:val="002815AE"/>
    <w:rsid w:val="002830C4"/>
    <w:rsid w:val="00290FF8"/>
    <w:rsid w:val="002A6FB0"/>
    <w:rsid w:val="002A700D"/>
    <w:rsid w:val="002B2530"/>
    <w:rsid w:val="002B34EA"/>
    <w:rsid w:val="002B72AE"/>
    <w:rsid w:val="002C0270"/>
    <w:rsid w:val="002C1687"/>
    <w:rsid w:val="002C39B4"/>
    <w:rsid w:val="002F15D9"/>
    <w:rsid w:val="00301055"/>
    <w:rsid w:val="0031528C"/>
    <w:rsid w:val="00316341"/>
    <w:rsid w:val="00321DD3"/>
    <w:rsid w:val="00330564"/>
    <w:rsid w:val="00337036"/>
    <w:rsid w:val="00340B3D"/>
    <w:rsid w:val="0034321D"/>
    <w:rsid w:val="00345328"/>
    <w:rsid w:val="0034654F"/>
    <w:rsid w:val="00346C06"/>
    <w:rsid w:val="00351CBA"/>
    <w:rsid w:val="003540FE"/>
    <w:rsid w:val="003608AD"/>
    <w:rsid w:val="00372B14"/>
    <w:rsid w:val="00375854"/>
    <w:rsid w:val="003B117B"/>
    <w:rsid w:val="003C06A3"/>
    <w:rsid w:val="003C6E8E"/>
    <w:rsid w:val="003D1A1A"/>
    <w:rsid w:val="003D2485"/>
    <w:rsid w:val="003D5BBC"/>
    <w:rsid w:val="003D63B9"/>
    <w:rsid w:val="003E0D8B"/>
    <w:rsid w:val="003E1BFC"/>
    <w:rsid w:val="003E2E46"/>
    <w:rsid w:val="003E4433"/>
    <w:rsid w:val="003E6BC2"/>
    <w:rsid w:val="0040001E"/>
    <w:rsid w:val="0040061B"/>
    <w:rsid w:val="00401EA8"/>
    <w:rsid w:val="00402E50"/>
    <w:rsid w:val="00405FB7"/>
    <w:rsid w:val="00421F5B"/>
    <w:rsid w:val="00422EC1"/>
    <w:rsid w:val="00425FBC"/>
    <w:rsid w:val="00430A9F"/>
    <w:rsid w:val="00430D3A"/>
    <w:rsid w:val="00445E29"/>
    <w:rsid w:val="00463310"/>
    <w:rsid w:val="00464681"/>
    <w:rsid w:val="00485400"/>
    <w:rsid w:val="00495BA2"/>
    <w:rsid w:val="004961E4"/>
    <w:rsid w:val="004A1CA6"/>
    <w:rsid w:val="004A4085"/>
    <w:rsid w:val="004B0167"/>
    <w:rsid w:val="004B4E4D"/>
    <w:rsid w:val="004B6853"/>
    <w:rsid w:val="004C78BB"/>
    <w:rsid w:val="004D1589"/>
    <w:rsid w:val="004E11CB"/>
    <w:rsid w:val="004E3376"/>
    <w:rsid w:val="004F0E1F"/>
    <w:rsid w:val="004F1C43"/>
    <w:rsid w:val="005113BF"/>
    <w:rsid w:val="0051288B"/>
    <w:rsid w:val="005140E8"/>
    <w:rsid w:val="005147A9"/>
    <w:rsid w:val="005247B9"/>
    <w:rsid w:val="00524FCF"/>
    <w:rsid w:val="0054121C"/>
    <w:rsid w:val="00543837"/>
    <w:rsid w:val="00546E33"/>
    <w:rsid w:val="00562DCF"/>
    <w:rsid w:val="00565368"/>
    <w:rsid w:val="00571FEA"/>
    <w:rsid w:val="005768AF"/>
    <w:rsid w:val="00577E8F"/>
    <w:rsid w:val="0058681F"/>
    <w:rsid w:val="00595D73"/>
    <w:rsid w:val="00596960"/>
    <w:rsid w:val="005A0240"/>
    <w:rsid w:val="005A1A34"/>
    <w:rsid w:val="005A3F4F"/>
    <w:rsid w:val="005A45E0"/>
    <w:rsid w:val="005A74A7"/>
    <w:rsid w:val="005B1D48"/>
    <w:rsid w:val="005C118E"/>
    <w:rsid w:val="005D04A5"/>
    <w:rsid w:val="005E53C5"/>
    <w:rsid w:val="005E7B79"/>
    <w:rsid w:val="005F485F"/>
    <w:rsid w:val="00611DF0"/>
    <w:rsid w:val="0061512E"/>
    <w:rsid w:val="006278D3"/>
    <w:rsid w:val="00634685"/>
    <w:rsid w:val="00640376"/>
    <w:rsid w:val="0064076A"/>
    <w:rsid w:val="006531CB"/>
    <w:rsid w:val="0069038A"/>
    <w:rsid w:val="00697663"/>
    <w:rsid w:val="006A07C5"/>
    <w:rsid w:val="006A1991"/>
    <w:rsid w:val="006A2762"/>
    <w:rsid w:val="006B14E6"/>
    <w:rsid w:val="006C0522"/>
    <w:rsid w:val="006C3C4B"/>
    <w:rsid w:val="006C432C"/>
    <w:rsid w:val="006D366B"/>
    <w:rsid w:val="006D6DF2"/>
    <w:rsid w:val="006D7674"/>
    <w:rsid w:val="006E4002"/>
    <w:rsid w:val="006F5589"/>
    <w:rsid w:val="006F5DC0"/>
    <w:rsid w:val="0070258F"/>
    <w:rsid w:val="00706B0F"/>
    <w:rsid w:val="00711BC5"/>
    <w:rsid w:val="0071236E"/>
    <w:rsid w:val="007136C7"/>
    <w:rsid w:val="00730B85"/>
    <w:rsid w:val="00730BB4"/>
    <w:rsid w:val="00735203"/>
    <w:rsid w:val="0073689F"/>
    <w:rsid w:val="007404EC"/>
    <w:rsid w:val="0074117D"/>
    <w:rsid w:val="007436BA"/>
    <w:rsid w:val="00745CC8"/>
    <w:rsid w:val="00745EB1"/>
    <w:rsid w:val="007618C9"/>
    <w:rsid w:val="00761FDA"/>
    <w:rsid w:val="00770675"/>
    <w:rsid w:val="00770ED9"/>
    <w:rsid w:val="00776EAF"/>
    <w:rsid w:val="007842D1"/>
    <w:rsid w:val="007848A6"/>
    <w:rsid w:val="00793047"/>
    <w:rsid w:val="0079413E"/>
    <w:rsid w:val="007A4ABB"/>
    <w:rsid w:val="007A4CBB"/>
    <w:rsid w:val="007B3628"/>
    <w:rsid w:val="007B3E2C"/>
    <w:rsid w:val="007B4C9A"/>
    <w:rsid w:val="007C0200"/>
    <w:rsid w:val="007C53A5"/>
    <w:rsid w:val="007D2873"/>
    <w:rsid w:val="007D38AC"/>
    <w:rsid w:val="007E0107"/>
    <w:rsid w:val="007F612A"/>
    <w:rsid w:val="00816605"/>
    <w:rsid w:val="00816AF0"/>
    <w:rsid w:val="00820F57"/>
    <w:rsid w:val="00831028"/>
    <w:rsid w:val="008354F2"/>
    <w:rsid w:val="0084645E"/>
    <w:rsid w:val="00846E41"/>
    <w:rsid w:val="0085065B"/>
    <w:rsid w:val="00857A3A"/>
    <w:rsid w:val="0086467C"/>
    <w:rsid w:val="0087056A"/>
    <w:rsid w:val="00871551"/>
    <w:rsid w:val="00874625"/>
    <w:rsid w:val="008748D5"/>
    <w:rsid w:val="00877E8B"/>
    <w:rsid w:val="00887B4A"/>
    <w:rsid w:val="00893BE3"/>
    <w:rsid w:val="00896BBE"/>
    <w:rsid w:val="008A3C86"/>
    <w:rsid w:val="008A3E74"/>
    <w:rsid w:val="008A43EA"/>
    <w:rsid w:val="008B43E1"/>
    <w:rsid w:val="008C2989"/>
    <w:rsid w:val="008E3535"/>
    <w:rsid w:val="008E50DE"/>
    <w:rsid w:val="008F2FED"/>
    <w:rsid w:val="008F4142"/>
    <w:rsid w:val="00905AF7"/>
    <w:rsid w:val="00911AB9"/>
    <w:rsid w:val="00916C00"/>
    <w:rsid w:val="00926DDB"/>
    <w:rsid w:val="0092766B"/>
    <w:rsid w:val="00942CB5"/>
    <w:rsid w:val="00947584"/>
    <w:rsid w:val="00962AAE"/>
    <w:rsid w:val="009658FF"/>
    <w:rsid w:val="00967387"/>
    <w:rsid w:val="009676E5"/>
    <w:rsid w:val="00967A83"/>
    <w:rsid w:val="009A2A8B"/>
    <w:rsid w:val="009A3102"/>
    <w:rsid w:val="009A478E"/>
    <w:rsid w:val="009A4B15"/>
    <w:rsid w:val="009A6106"/>
    <w:rsid w:val="009A7B2E"/>
    <w:rsid w:val="009B0322"/>
    <w:rsid w:val="009B0EB0"/>
    <w:rsid w:val="009B20ED"/>
    <w:rsid w:val="009B466A"/>
    <w:rsid w:val="009C4AE8"/>
    <w:rsid w:val="009C782A"/>
    <w:rsid w:val="009D034B"/>
    <w:rsid w:val="009E2ABE"/>
    <w:rsid w:val="009E329A"/>
    <w:rsid w:val="009F2F7E"/>
    <w:rsid w:val="009F33F6"/>
    <w:rsid w:val="009F407D"/>
    <w:rsid w:val="009F4B01"/>
    <w:rsid w:val="009F7CEC"/>
    <w:rsid w:val="00A070E9"/>
    <w:rsid w:val="00A11581"/>
    <w:rsid w:val="00A21317"/>
    <w:rsid w:val="00A231C1"/>
    <w:rsid w:val="00A24C8D"/>
    <w:rsid w:val="00A259D9"/>
    <w:rsid w:val="00A32865"/>
    <w:rsid w:val="00A40D9E"/>
    <w:rsid w:val="00A502E8"/>
    <w:rsid w:val="00A556C5"/>
    <w:rsid w:val="00A55B8B"/>
    <w:rsid w:val="00A62C48"/>
    <w:rsid w:val="00A66AA2"/>
    <w:rsid w:val="00A81E63"/>
    <w:rsid w:val="00A85AE2"/>
    <w:rsid w:val="00A9738D"/>
    <w:rsid w:val="00AA3A48"/>
    <w:rsid w:val="00AB2966"/>
    <w:rsid w:val="00AB50A8"/>
    <w:rsid w:val="00AB7441"/>
    <w:rsid w:val="00AC35E4"/>
    <w:rsid w:val="00AD17B6"/>
    <w:rsid w:val="00AF3CEE"/>
    <w:rsid w:val="00AF7D96"/>
    <w:rsid w:val="00B00965"/>
    <w:rsid w:val="00B02E2C"/>
    <w:rsid w:val="00B05568"/>
    <w:rsid w:val="00B11009"/>
    <w:rsid w:val="00B13328"/>
    <w:rsid w:val="00B13C0E"/>
    <w:rsid w:val="00B1713E"/>
    <w:rsid w:val="00B20898"/>
    <w:rsid w:val="00B22C76"/>
    <w:rsid w:val="00B23217"/>
    <w:rsid w:val="00B2793B"/>
    <w:rsid w:val="00B35030"/>
    <w:rsid w:val="00B3667A"/>
    <w:rsid w:val="00B41941"/>
    <w:rsid w:val="00B52127"/>
    <w:rsid w:val="00B536AE"/>
    <w:rsid w:val="00B53D1F"/>
    <w:rsid w:val="00B57A1A"/>
    <w:rsid w:val="00B71865"/>
    <w:rsid w:val="00B71CFA"/>
    <w:rsid w:val="00B7223B"/>
    <w:rsid w:val="00B74411"/>
    <w:rsid w:val="00B750B9"/>
    <w:rsid w:val="00B90A49"/>
    <w:rsid w:val="00B96C10"/>
    <w:rsid w:val="00BA0107"/>
    <w:rsid w:val="00BA0365"/>
    <w:rsid w:val="00BA34C3"/>
    <w:rsid w:val="00BA4FFB"/>
    <w:rsid w:val="00BA7C9D"/>
    <w:rsid w:val="00BB61C6"/>
    <w:rsid w:val="00BC1BA5"/>
    <w:rsid w:val="00BC4481"/>
    <w:rsid w:val="00BC4A2E"/>
    <w:rsid w:val="00BC7EEF"/>
    <w:rsid w:val="00BE34E1"/>
    <w:rsid w:val="00BE541C"/>
    <w:rsid w:val="00BF5840"/>
    <w:rsid w:val="00C07862"/>
    <w:rsid w:val="00C15B78"/>
    <w:rsid w:val="00C27EA3"/>
    <w:rsid w:val="00C3075F"/>
    <w:rsid w:val="00C51BD4"/>
    <w:rsid w:val="00C540C2"/>
    <w:rsid w:val="00C759E8"/>
    <w:rsid w:val="00C77B2B"/>
    <w:rsid w:val="00C911DC"/>
    <w:rsid w:val="00C93432"/>
    <w:rsid w:val="00C960C4"/>
    <w:rsid w:val="00C96F9F"/>
    <w:rsid w:val="00C97DBB"/>
    <w:rsid w:val="00CA7759"/>
    <w:rsid w:val="00CB1222"/>
    <w:rsid w:val="00CB2641"/>
    <w:rsid w:val="00CB301D"/>
    <w:rsid w:val="00CC0406"/>
    <w:rsid w:val="00CC0616"/>
    <w:rsid w:val="00CC2533"/>
    <w:rsid w:val="00CD38A1"/>
    <w:rsid w:val="00CD6DAC"/>
    <w:rsid w:val="00CE00CA"/>
    <w:rsid w:val="00CE162A"/>
    <w:rsid w:val="00CE6A94"/>
    <w:rsid w:val="00CE7C08"/>
    <w:rsid w:val="00CF1C8C"/>
    <w:rsid w:val="00CF3A0D"/>
    <w:rsid w:val="00CF7B45"/>
    <w:rsid w:val="00CF7E72"/>
    <w:rsid w:val="00D0030D"/>
    <w:rsid w:val="00D00BDB"/>
    <w:rsid w:val="00D2066D"/>
    <w:rsid w:val="00D220FA"/>
    <w:rsid w:val="00D2547C"/>
    <w:rsid w:val="00D27998"/>
    <w:rsid w:val="00D4447A"/>
    <w:rsid w:val="00D448A7"/>
    <w:rsid w:val="00D454C9"/>
    <w:rsid w:val="00D4622B"/>
    <w:rsid w:val="00D51AE2"/>
    <w:rsid w:val="00D54133"/>
    <w:rsid w:val="00D67F70"/>
    <w:rsid w:val="00D67F88"/>
    <w:rsid w:val="00D814A3"/>
    <w:rsid w:val="00D87CB8"/>
    <w:rsid w:val="00D9737B"/>
    <w:rsid w:val="00DA1DCB"/>
    <w:rsid w:val="00DB2B25"/>
    <w:rsid w:val="00DC6D9F"/>
    <w:rsid w:val="00DD5E52"/>
    <w:rsid w:val="00DE49A6"/>
    <w:rsid w:val="00DF3BD1"/>
    <w:rsid w:val="00DF5516"/>
    <w:rsid w:val="00DF7277"/>
    <w:rsid w:val="00E105A6"/>
    <w:rsid w:val="00E155DA"/>
    <w:rsid w:val="00E2005A"/>
    <w:rsid w:val="00E21014"/>
    <w:rsid w:val="00E21694"/>
    <w:rsid w:val="00E261BF"/>
    <w:rsid w:val="00E31379"/>
    <w:rsid w:val="00E34B28"/>
    <w:rsid w:val="00E56C94"/>
    <w:rsid w:val="00E574E9"/>
    <w:rsid w:val="00E62FE5"/>
    <w:rsid w:val="00E6400E"/>
    <w:rsid w:val="00E96328"/>
    <w:rsid w:val="00E97385"/>
    <w:rsid w:val="00E9745A"/>
    <w:rsid w:val="00E97952"/>
    <w:rsid w:val="00EA0249"/>
    <w:rsid w:val="00EA50F9"/>
    <w:rsid w:val="00EB0ABB"/>
    <w:rsid w:val="00EB70C2"/>
    <w:rsid w:val="00EB7F19"/>
    <w:rsid w:val="00EC38BE"/>
    <w:rsid w:val="00EC4B85"/>
    <w:rsid w:val="00EC69AE"/>
    <w:rsid w:val="00ED0219"/>
    <w:rsid w:val="00ED6C12"/>
    <w:rsid w:val="00EE7A75"/>
    <w:rsid w:val="00EF0470"/>
    <w:rsid w:val="00EF6EEA"/>
    <w:rsid w:val="00F01BF6"/>
    <w:rsid w:val="00F0658A"/>
    <w:rsid w:val="00F069B9"/>
    <w:rsid w:val="00F157C0"/>
    <w:rsid w:val="00F5045B"/>
    <w:rsid w:val="00F5541E"/>
    <w:rsid w:val="00F57860"/>
    <w:rsid w:val="00F67EF7"/>
    <w:rsid w:val="00F705D5"/>
    <w:rsid w:val="00F723A5"/>
    <w:rsid w:val="00F76D00"/>
    <w:rsid w:val="00F8593B"/>
    <w:rsid w:val="00F86539"/>
    <w:rsid w:val="00F90F33"/>
    <w:rsid w:val="00F923CA"/>
    <w:rsid w:val="00F969A6"/>
    <w:rsid w:val="00F97C9C"/>
    <w:rsid w:val="00FA0463"/>
    <w:rsid w:val="00FA6E06"/>
    <w:rsid w:val="00FB2D1C"/>
    <w:rsid w:val="00FB2F58"/>
    <w:rsid w:val="00FB3A5D"/>
    <w:rsid w:val="00FB7EA6"/>
    <w:rsid w:val="00FF09C5"/>
    <w:rsid w:val="00FF5F02"/>
    <w:rsid w:val="00FF62A6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44C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1"/>
    <w:qFormat/>
    <w:rsid w:val="0064076A"/>
    <w:pPr>
      <w:keepNext/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64076A"/>
    <w:pPr>
      <w:keepNext/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0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64076A"/>
    <w:pPr>
      <w:keepNext/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Heading4">
    <w:name w:val="heading 4"/>
    <w:basedOn w:val="Normal"/>
    <w:next w:val="Normal"/>
    <w:link w:val="Heading4Char"/>
    <w:qFormat/>
    <w:rsid w:val="0064076A"/>
    <w:pPr>
      <w:keepNext/>
      <w:suppressAutoHyphens/>
      <w:spacing w:before="240" w:after="60" w:line="240" w:lineRule="auto"/>
      <w:outlineLvl w:val="3"/>
    </w:pPr>
    <w:rPr>
      <w:rFonts w:ascii="Arial" w:eastAsia="Times New Roman" w:hAnsi="Arial" w:cs="Arial"/>
      <w:b/>
      <w:sz w:val="24"/>
      <w:szCs w:val="20"/>
      <w:lang w:eastAsia="zh-CN"/>
    </w:rPr>
  </w:style>
  <w:style w:type="paragraph" w:styleId="Heading5">
    <w:name w:val="heading 5"/>
    <w:basedOn w:val="Normal"/>
    <w:next w:val="Normal"/>
    <w:link w:val="Heading5Char"/>
    <w:qFormat/>
    <w:rsid w:val="0064076A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zh-CN"/>
    </w:rPr>
  </w:style>
  <w:style w:type="paragraph" w:styleId="Heading6">
    <w:name w:val="heading 6"/>
    <w:basedOn w:val="Normal"/>
    <w:next w:val="Normal"/>
    <w:link w:val="Heading6Char"/>
    <w:qFormat/>
    <w:rsid w:val="0064076A"/>
    <w:p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zh-CN"/>
    </w:rPr>
  </w:style>
  <w:style w:type="paragraph" w:styleId="Heading7">
    <w:name w:val="heading 7"/>
    <w:basedOn w:val="Normal"/>
    <w:next w:val="Normal"/>
    <w:link w:val="Heading7Char"/>
    <w:qFormat/>
    <w:rsid w:val="0064076A"/>
    <w:pPr>
      <w:keepNext/>
      <w:tabs>
        <w:tab w:val="left" w:pos="2490"/>
      </w:tabs>
      <w:suppressAutoHyphens/>
      <w:spacing w:after="0" w:line="240" w:lineRule="auto"/>
      <w:ind w:left="2490" w:hanging="360"/>
      <w:jc w:val="both"/>
      <w:outlineLvl w:val="6"/>
    </w:pPr>
    <w:rPr>
      <w:rFonts w:ascii="Times New Roman" w:eastAsia="Times New Roman" w:hAnsi="Times New Roman" w:cs="Times New Roman"/>
      <w:b/>
      <w:szCs w:val="20"/>
      <w:lang w:val="en-GB" w:eastAsia="zh-CN"/>
    </w:rPr>
  </w:style>
  <w:style w:type="paragraph" w:styleId="Heading8">
    <w:name w:val="heading 8"/>
    <w:basedOn w:val="Normal"/>
    <w:next w:val="Normal"/>
    <w:link w:val="Heading8Char"/>
    <w:qFormat/>
    <w:rsid w:val="0064076A"/>
    <w:pPr>
      <w:keepNext/>
      <w:suppressAutoHyphens/>
      <w:spacing w:after="0" w:line="240" w:lineRule="auto"/>
      <w:ind w:left="1872" w:firstLine="708"/>
      <w:jc w:val="both"/>
      <w:outlineLvl w:val="7"/>
    </w:pPr>
    <w:rPr>
      <w:rFonts w:ascii="Times New Roman" w:eastAsia="Times New Roman" w:hAnsi="Times New Roman" w:cs="Times New Roman"/>
      <w:b/>
      <w:color w:val="FF00FF"/>
      <w:sz w:val="20"/>
      <w:szCs w:val="20"/>
      <w:lang w:val="en-GB" w:eastAsia="zh-CN"/>
    </w:rPr>
  </w:style>
  <w:style w:type="paragraph" w:styleId="Heading9">
    <w:name w:val="heading 9"/>
    <w:basedOn w:val="Normal"/>
    <w:next w:val="Normal"/>
    <w:link w:val="Heading9Char"/>
    <w:qFormat/>
    <w:rsid w:val="0064076A"/>
    <w:pPr>
      <w:keepNext/>
      <w:suppressAutoHyphens/>
      <w:spacing w:after="0" w:line="240" w:lineRule="auto"/>
      <w:ind w:left="360"/>
      <w:jc w:val="center"/>
      <w:outlineLvl w:val="8"/>
    </w:pPr>
    <w:rPr>
      <w:rFonts w:ascii="Times New Roman" w:eastAsia="Times New Roman" w:hAnsi="Times New Roman" w:cs="Times New Roman"/>
      <w:b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3EA"/>
  </w:style>
  <w:style w:type="paragraph" w:styleId="Footer">
    <w:name w:val="footer"/>
    <w:basedOn w:val="Normal"/>
    <w:link w:val="FooterChar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8A43EA"/>
  </w:style>
  <w:style w:type="paragraph" w:styleId="BalloonText">
    <w:name w:val="Balloon Text"/>
    <w:basedOn w:val="Normal"/>
    <w:link w:val="BalloonTextChar"/>
    <w:uiPriority w:val="99"/>
    <w:semiHidden/>
    <w:unhideWhenUsed/>
    <w:rsid w:val="008A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3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67387"/>
    <w:pPr>
      <w:ind w:left="720"/>
      <w:contextualSpacing/>
    </w:pPr>
  </w:style>
  <w:style w:type="table" w:styleId="TableGrid">
    <w:name w:val="Table Grid"/>
    <w:basedOn w:val="TableNormal"/>
    <w:uiPriority w:val="59"/>
    <w:rsid w:val="00BA3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g-23fc1">
    <w:name w:val="pg-23fc1"/>
    <w:basedOn w:val="DefaultParagraphFont"/>
    <w:rsid w:val="00E261BF"/>
  </w:style>
  <w:style w:type="character" w:customStyle="1" w:styleId="a">
    <w:name w:val="_"/>
    <w:basedOn w:val="DefaultParagraphFont"/>
    <w:rsid w:val="00E261BF"/>
  </w:style>
  <w:style w:type="character" w:customStyle="1" w:styleId="pg-12ff6">
    <w:name w:val="pg-12ff6"/>
    <w:basedOn w:val="DefaultParagraphFont"/>
    <w:rsid w:val="009D034B"/>
  </w:style>
  <w:style w:type="character" w:styleId="Hyperlink">
    <w:name w:val="Hyperlink"/>
    <w:basedOn w:val="DefaultParagraphFont"/>
    <w:unhideWhenUsed/>
    <w:rsid w:val="00B13328"/>
    <w:rPr>
      <w:color w:val="0000FF" w:themeColor="hyperlink"/>
      <w:u w:val="single"/>
    </w:rPr>
  </w:style>
  <w:style w:type="character" w:customStyle="1" w:styleId="Heading1Char1">
    <w:name w:val="Heading 1 Char1"/>
    <w:basedOn w:val="DefaultParagraphFont"/>
    <w:link w:val="Heading1"/>
    <w:rsid w:val="0064076A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sid w:val="0064076A"/>
    <w:rPr>
      <w:rFonts w:ascii="Times New Roman" w:eastAsia="Times New Roman" w:hAnsi="Times New Roman" w:cs="Times New Roman"/>
      <w:sz w:val="32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sid w:val="0064076A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sid w:val="0064076A"/>
    <w:rPr>
      <w:rFonts w:ascii="Arial" w:eastAsia="Times New Roman" w:hAnsi="Arial" w:cs="Arial"/>
      <w:b/>
      <w:sz w:val="24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sid w:val="0064076A"/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sid w:val="0064076A"/>
    <w:rPr>
      <w:rFonts w:ascii="Times New Roman" w:eastAsia="Times New Roman" w:hAnsi="Times New Roman" w:cs="Times New Roman"/>
      <w:i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64076A"/>
    <w:rPr>
      <w:rFonts w:ascii="Times New Roman" w:eastAsia="Times New Roman" w:hAnsi="Times New Roman" w:cs="Times New Roman"/>
      <w:b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4076A"/>
    <w:rPr>
      <w:rFonts w:ascii="Times New Roman" w:eastAsia="Times New Roman" w:hAnsi="Times New Roman" w:cs="Times New Roman"/>
      <w:b/>
      <w:color w:val="FF00FF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4076A"/>
    <w:rPr>
      <w:rFonts w:ascii="Times New Roman" w:eastAsia="Times New Roman" w:hAnsi="Times New Roman" w:cs="Times New Roman"/>
      <w:b/>
      <w:szCs w:val="20"/>
      <w:lang w:val="en-GB" w:eastAsia="zh-CN"/>
    </w:rPr>
  </w:style>
  <w:style w:type="character" w:customStyle="1" w:styleId="WW8Num1z0">
    <w:name w:val="WW8Num1z0"/>
    <w:rsid w:val="0064076A"/>
    <w:rPr>
      <w:rFonts w:ascii="Symbol" w:hAnsi="Symbol" w:cs="Symbol"/>
    </w:rPr>
  </w:style>
  <w:style w:type="character" w:customStyle="1" w:styleId="WW8Num1z1">
    <w:name w:val="WW8Num1z1"/>
    <w:rsid w:val="0064076A"/>
    <w:rPr>
      <w:rFonts w:ascii="Courier New" w:hAnsi="Courier New" w:cs="Courier New"/>
    </w:rPr>
  </w:style>
  <w:style w:type="character" w:customStyle="1" w:styleId="WW8Num1z2">
    <w:name w:val="WW8Num1z2"/>
    <w:rsid w:val="0064076A"/>
    <w:rPr>
      <w:rFonts w:ascii="Wingdings" w:hAnsi="Wingdings" w:cs="Wingdings"/>
    </w:rPr>
  </w:style>
  <w:style w:type="character" w:customStyle="1" w:styleId="WW8Num2z0">
    <w:name w:val="WW8Num2z0"/>
    <w:rsid w:val="0064076A"/>
    <w:rPr>
      <w:b/>
    </w:rPr>
  </w:style>
  <w:style w:type="character" w:customStyle="1" w:styleId="WW8Num2z1">
    <w:name w:val="WW8Num2z1"/>
    <w:rsid w:val="0064076A"/>
    <w:rPr>
      <w:rFonts w:ascii="Symbol" w:hAnsi="Symbol" w:cs="Symbol"/>
      <w:b/>
    </w:rPr>
  </w:style>
  <w:style w:type="character" w:customStyle="1" w:styleId="WW8Num4z0">
    <w:name w:val="WW8Num4z0"/>
    <w:rsid w:val="0064076A"/>
    <w:rPr>
      <w:rFonts w:ascii="Symbol" w:hAnsi="Symbol" w:cs="Symbol"/>
    </w:rPr>
  </w:style>
  <w:style w:type="character" w:customStyle="1" w:styleId="WW8Num4z1">
    <w:name w:val="WW8Num4z1"/>
    <w:rsid w:val="0064076A"/>
    <w:rPr>
      <w:rFonts w:ascii="Courier New" w:hAnsi="Courier New" w:cs="Courier New"/>
    </w:rPr>
  </w:style>
  <w:style w:type="character" w:customStyle="1" w:styleId="WW8Num4z2">
    <w:name w:val="WW8Num4z2"/>
    <w:rsid w:val="0064076A"/>
    <w:rPr>
      <w:rFonts w:ascii="Wingdings" w:hAnsi="Wingdings" w:cs="Wingdings"/>
    </w:rPr>
  </w:style>
  <w:style w:type="character" w:customStyle="1" w:styleId="WW8Num5z0">
    <w:name w:val="WW8Num5z0"/>
    <w:rsid w:val="0064076A"/>
    <w:rPr>
      <w:rFonts w:ascii="Symbol" w:hAnsi="Symbol" w:cs="Symbol"/>
    </w:rPr>
  </w:style>
  <w:style w:type="character" w:customStyle="1" w:styleId="WW8Num5z1">
    <w:name w:val="WW8Num5z1"/>
    <w:rsid w:val="0064076A"/>
    <w:rPr>
      <w:rFonts w:ascii="Courier New" w:hAnsi="Courier New" w:cs="Courier New"/>
    </w:rPr>
  </w:style>
  <w:style w:type="character" w:customStyle="1" w:styleId="WW8Num5z2">
    <w:name w:val="WW8Num5z2"/>
    <w:rsid w:val="0064076A"/>
    <w:rPr>
      <w:rFonts w:ascii="Wingdings" w:hAnsi="Wingdings" w:cs="Wingdings"/>
    </w:rPr>
  </w:style>
  <w:style w:type="character" w:customStyle="1" w:styleId="WW8Num6z1">
    <w:name w:val="WW8Num6z1"/>
    <w:rsid w:val="0064076A"/>
    <w:rPr>
      <w:rFonts w:ascii="Garamond" w:hAnsi="Garamond" w:cs="Garamond"/>
      <w:b/>
      <w:i w:val="0"/>
      <w:sz w:val="24"/>
      <w:szCs w:val="24"/>
    </w:rPr>
  </w:style>
  <w:style w:type="character" w:customStyle="1" w:styleId="WW8Num8z0">
    <w:name w:val="WW8Num8z0"/>
    <w:rsid w:val="0064076A"/>
    <w:rPr>
      <w:rFonts w:ascii="Symbol" w:hAnsi="Symbol" w:cs="Symbol"/>
    </w:rPr>
  </w:style>
  <w:style w:type="character" w:customStyle="1" w:styleId="WW8Num8z1">
    <w:name w:val="WW8Num8z1"/>
    <w:rsid w:val="0064076A"/>
    <w:rPr>
      <w:rFonts w:ascii="Courier New" w:hAnsi="Courier New" w:cs="Courier New"/>
    </w:rPr>
  </w:style>
  <w:style w:type="character" w:customStyle="1" w:styleId="WW8Num8z2">
    <w:name w:val="WW8Num8z2"/>
    <w:rsid w:val="0064076A"/>
    <w:rPr>
      <w:rFonts w:ascii="Wingdings" w:hAnsi="Wingdings" w:cs="Wingdings"/>
    </w:rPr>
  </w:style>
  <w:style w:type="character" w:customStyle="1" w:styleId="WW8Num9z0">
    <w:name w:val="WW8Num9z0"/>
    <w:rsid w:val="0064076A"/>
    <w:rPr>
      <w:rFonts w:ascii="Symbol" w:hAnsi="Symbol" w:cs="Symbol"/>
    </w:rPr>
  </w:style>
  <w:style w:type="character" w:customStyle="1" w:styleId="WW8Num9z1">
    <w:name w:val="WW8Num9z1"/>
    <w:rsid w:val="0064076A"/>
    <w:rPr>
      <w:rFonts w:ascii="Courier New" w:hAnsi="Courier New" w:cs="Courier New"/>
    </w:rPr>
  </w:style>
  <w:style w:type="character" w:customStyle="1" w:styleId="WW8Num9z2">
    <w:name w:val="WW8Num9z2"/>
    <w:rsid w:val="0064076A"/>
    <w:rPr>
      <w:rFonts w:ascii="Wingdings" w:hAnsi="Wingdings" w:cs="Wingdings"/>
    </w:rPr>
  </w:style>
  <w:style w:type="character" w:customStyle="1" w:styleId="WW8Num12z0">
    <w:name w:val="WW8Num12z0"/>
    <w:rsid w:val="0064076A"/>
    <w:rPr>
      <w:rFonts w:ascii="Symbol" w:hAnsi="Symbol" w:cs="Symbol"/>
    </w:rPr>
  </w:style>
  <w:style w:type="character" w:customStyle="1" w:styleId="WW8Num12z1">
    <w:name w:val="WW8Num12z1"/>
    <w:rsid w:val="0064076A"/>
    <w:rPr>
      <w:rFonts w:ascii="Courier New" w:hAnsi="Courier New" w:cs="Courier New"/>
    </w:rPr>
  </w:style>
  <w:style w:type="character" w:customStyle="1" w:styleId="WW8Num12z2">
    <w:name w:val="WW8Num12z2"/>
    <w:rsid w:val="0064076A"/>
    <w:rPr>
      <w:rFonts w:ascii="Wingdings" w:hAnsi="Wingdings" w:cs="Wingdings"/>
    </w:rPr>
  </w:style>
  <w:style w:type="character" w:customStyle="1" w:styleId="WW8Num13z0">
    <w:name w:val="WW8Num13z0"/>
    <w:rsid w:val="0064076A"/>
    <w:rPr>
      <w:rFonts w:ascii="Symbol" w:hAnsi="Symbol" w:cs="Symbol"/>
    </w:rPr>
  </w:style>
  <w:style w:type="character" w:customStyle="1" w:styleId="WW8Num15z0">
    <w:name w:val="WW8Num15z0"/>
    <w:rsid w:val="0064076A"/>
    <w:rPr>
      <w:rFonts w:ascii="Symbol" w:hAnsi="Symbol" w:cs="Symbol"/>
    </w:rPr>
  </w:style>
  <w:style w:type="character" w:customStyle="1" w:styleId="WW8Num15z1">
    <w:name w:val="WW8Num15z1"/>
    <w:rsid w:val="0064076A"/>
    <w:rPr>
      <w:rFonts w:ascii="Courier New" w:hAnsi="Courier New" w:cs="Courier New"/>
    </w:rPr>
  </w:style>
  <w:style w:type="character" w:customStyle="1" w:styleId="WW8Num15z2">
    <w:name w:val="WW8Num15z2"/>
    <w:rsid w:val="0064076A"/>
    <w:rPr>
      <w:rFonts w:ascii="Wingdings" w:hAnsi="Wingdings" w:cs="Wingdings"/>
    </w:rPr>
  </w:style>
  <w:style w:type="character" w:customStyle="1" w:styleId="WW8Num16z0">
    <w:name w:val="WW8Num16z0"/>
    <w:rsid w:val="0064076A"/>
    <w:rPr>
      <w:rFonts w:ascii="Symbol" w:hAnsi="Symbol" w:cs="Symbol"/>
    </w:rPr>
  </w:style>
  <w:style w:type="character" w:customStyle="1" w:styleId="WW8Num16z1">
    <w:name w:val="WW8Num16z1"/>
    <w:rsid w:val="0064076A"/>
    <w:rPr>
      <w:rFonts w:ascii="Courier New" w:hAnsi="Courier New" w:cs="Courier New"/>
    </w:rPr>
  </w:style>
  <w:style w:type="character" w:customStyle="1" w:styleId="WW8Num16z2">
    <w:name w:val="WW8Num16z2"/>
    <w:rsid w:val="0064076A"/>
    <w:rPr>
      <w:rFonts w:ascii="Wingdings" w:hAnsi="Wingdings" w:cs="Wingdings"/>
    </w:rPr>
  </w:style>
  <w:style w:type="character" w:customStyle="1" w:styleId="WW8Num18z0">
    <w:name w:val="WW8Num18z0"/>
    <w:rsid w:val="0064076A"/>
    <w:rPr>
      <w:rFonts w:ascii="Symbol" w:hAnsi="Symbol" w:cs="Symbol"/>
    </w:rPr>
  </w:style>
  <w:style w:type="character" w:customStyle="1" w:styleId="WW8Num18z1">
    <w:name w:val="WW8Num18z1"/>
    <w:rsid w:val="0064076A"/>
    <w:rPr>
      <w:rFonts w:ascii="Times New Roman" w:eastAsia="Times New Roman" w:hAnsi="Times New Roman" w:cs="Times New Roman"/>
    </w:rPr>
  </w:style>
  <w:style w:type="character" w:customStyle="1" w:styleId="WW8Num18z2">
    <w:name w:val="WW8Num18z2"/>
    <w:rsid w:val="0064076A"/>
    <w:rPr>
      <w:rFonts w:ascii="Wingdings" w:hAnsi="Wingdings" w:cs="Wingdings"/>
    </w:rPr>
  </w:style>
  <w:style w:type="character" w:customStyle="1" w:styleId="WW8Num18z4">
    <w:name w:val="WW8Num18z4"/>
    <w:rsid w:val="0064076A"/>
    <w:rPr>
      <w:rFonts w:ascii="Courier New" w:hAnsi="Courier New" w:cs="Courier New"/>
    </w:rPr>
  </w:style>
  <w:style w:type="character" w:customStyle="1" w:styleId="WW8Num19z0">
    <w:name w:val="WW8Num19z0"/>
    <w:rsid w:val="0064076A"/>
    <w:rPr>
      <w:rFonts w:ascii="Wingdings" w:hAnsi="Wingdings" w:cs="Wingdings"/>
    </w:rPr>
  </w:style>
  <w:style w:type="character" w:customStyle="1" w:styleId="WW8Num19z1">
    <w:name w:val="WW8Num19z1"/>
    <w:rsid w:val="0064076A"/>
    <w:rPr>
      <w:rFonts w:ascii="Courier New" w:hAnsi="Courier New" w:cs="Courier New"/>
    </w:rPr>
  </w:style>
  <w:style w:type="character" w:customStyle="1" w:styleId="WW8Num19z3">
    <w:name w:val="WW8Num19z3"/>
    <w:rsid w:val="0064076A"/>
    <w:rPr>
      <w:rFonts w:ascii="Symbol" w:hAnsi="Symbol" w:cs="Symbol"/>
    </w:rPr>
  </w:style>
  <w:style w:type="character" w:customStyle="1" w:styleId="WW8Num22z0">
    <w:name w:val="WW8Num22z0"/>
    <w:rsid w:val="0064076A"/>
    <w:rPr>
      <w:rFonts w:ascii="Wingdings" w:hAnsi="Wingdings" w:cs="Wingdings"/>
    </w:rPr>
  </w:style>
  <w:style w:type="character" w:customStyle="1" w:styleId="WW8Num22z1">
    <w:name w:val="WW8Num22z1"/>
    <w:rsid w:val="0064076A"/>
    <w:rPr>
      <w:rFonts w:ascii="Courier New" w:hAnsi="Courier New" w:cs="Courier New"/>
    </w:rPr>
  </w:style>
  <w:style w:type="character" w:customStyle="1" w:styleId="WW8Num22z3">
    <w:name w:val="WW8Num22z3"/>
    <w:rsid w:val="0064076A"/>
    <w:rPr>
      <w:rFonts w:ascii="Symbol" w:hAnsi="Symbol" w:cs="Symbol"/>
    </w:rPr>
  </w:style>
  <w:style w:type="character" w:customStyle="1" w:styleId="WW8Num23z0">
    <w:name w:val="WW8Num23z0"/>
    <w:rsid w:val="0064076A"/>
    <w:rPr>
      <w:rFonts w:ascii="Symbol" w:hAnsi="Symbol" w:cs="Symbol"/>
    </w:rPr>
  </w:style>
  <w:style w:type="character" w:customStyle="1" w:styleId="WW8Num23z1">
    <w:name w:val="WW8Num23z1"/>
    <w:rsid w:val="0064076A"/>
    <w:rPr>
      <w:rFonts w:ascii="Courier New" w:hAnsi="Courier New" w:cs="Courier New"/>
    </w:rPr>
  </w:style>
  <w:style w:type="character" w:customStyle="1" w:styleId="WW8Num23z2">
    <w:name w:val="WW8Num23z2"/>
    <w:rsid w:val="0064076A"/>
    <w:rPr>
      <w:rFonts w:ascii="Wingdings" w:hAnsi="Wingdings" w:cs="Wingdings"/>
    </w:rPr>
  </w:style>
  <w:style w:type="character" w:customStyle="1" w:styleId="WW8Num25z0">
    <w:name w:val="WW8Num25z0"/>
    <w:rsid w:val="0064076A"/>
    <w:rPr>
      <w:rFonts w:ascii="Wingdings" w:hAnsi="Wingdings" w:cs="Wingdings"/>
    </w:rPr>
  </w:style>
  <w:style w:type="character" w:customStyle="1" w:styleId="WW8Num25z1">
    <w:name w:val="WW8Num25z1"/>
    <w:rsid w:val="0064076A"/>
    <w:rPr>
      <w:rFonts w:ascii="Courier New" w:hAnsi="Courier New" w:cs="Courier New"/>
    </w:rPr>
  </w:style>
  <w:style w:type="character" w:customStyle="1" w:styleId="WW8Num25z3">
    <w:name w:val="WW8Num25z3"/>
    <w:rsid w:val="0064076A"/>
    <w:rPr>
      <w:rFonts w:ascii="Symbol" w:hAnsi="Symbol" w:cs="Symbol"/>
    </w:rPr>
  </w:style>
  <w:style w:type="character" w:customStyle="1" w:styleId="WW8Num28z0">
    <w:name w:val="WW8Num28z0"/>
    <w:rsid w:val="0064076A"/>
    <w:rPr>
      <w:rFonts w:ascii="Symbol" w:hAnsi="Symbol" w:cs="Symbol"/>
    </w:rPr>
  </w:style>
  <w:style w:type="character" w:customStyle="1" w:styleId="WW8Num28z1">
    <w:name w:val="WW8Num28z1"/>
    <w:rsid w:val="0064076A"/>
    <w:rPr>
      <w:rFonts w:ascii="Courier New" w:hAnsi="Courier New" w:cs="Courier New"/>
    </w:rPr>
  </w:style>
  <w:style w:type="character" w:customStyle="1" w:styleId="WW8Num28z2">
    <w:name w:val="WW8Num28z2"/>
    <w:rsid w:val="0064076A"/>
    <w:rPr>
      <w:rFonts w:ascii="Wingdings" w:hAnsi="Wingdings" w:cs="Wingdings"/>
    </w:rPr>
  </w:style>
  <w:style w:type="character" w:customStyle="1" w:styleId="WW8Num29z0">
    <w:name w:val="WW8Num29z0"/>
    <w:rsid w:val="0064076A"/>
    <w:rPr>
      <w:rFonts w:ascii="Wingdings" w:hAnsi="Wingdings" w:cs="Wingdings"/>
    </w:rPr>
  </w:style>
  <w:style w:type="character" w:customStyle="1" w:styleId="WW8Num29z1">
    <w:name w:val="WW8Num29z1"/>
    <w:rsid w:val="0064076A"/>
    <w:rPr>
      <w:rFonts w:ascii="Times New Roman" w:eastAsia="Times New Roman" w:hAnsi="Times New Roman" w:cs="Times New Roman"/>
    </w:rPr>
  </w:style>
  <w:style w:type="character" w:customStyle="1" w:styleId="WW8Num29z3">
    <w:name w:val="WW8Num29z3"/>
    <w:rsid w:val="0064076A"/>
    <w:rPr>
      <w:rFonts w:ascii="Symbol" w:hAnsi="Symbol" w:cs="Symbol"/>
    </w:rPr>
  </w:style>
  <w:style w:type="character" w:customStyle="1" w:styleId="WW8Num29z4">
    <w:name w:val="WW8Num29z4"/>
    <w:rsid w:val="0064076A"/>
    <w:rPr>
      <w:rFonts w:ascii="Courier New" w:hAnsi="Courier New" w:cs="Courier New"/>
    </w:rPr>
  </w:style>
  <w:style w:type="character" w:customStyle="1" w:styleId="WW8Num30z0">
    <w:name w:val="WW8Num30z0"/>
    <w:rsid w:val="0064076A"/>
    <w:rPr>
      <w:rFonts w:ascii="Symbol" w:hAnsi="Symbol" w:cs="Symbol"/>
    </w:rPr>
  </w:style>
  <w:style w:type="character" w:customStyle="1" w:styleId="WW8Num30z1">
    <w:name w:val="WW8Num30z1"/>
    <w:rsid w:val="0064076A"/>
    <w:rPr>
      <w:rFonts w:ascii="Courier New" w:hAnsi="Courier New" w:cs="Courier New"/>
    </w:rPr>
  </w:style>
  <w:style w:type="character" w:customStyle="1" w:styleId="WW8Num30z2">
    <w:name w:val="WW8Num30z2"/>
    <w:rsid w:val="0064076A"/>
    <w:rPr>
      <w:rFonts w:ascii="Wingdings" w:hAnsi="Wingdings" w:cs="Wingdings"/>
    </w:rPr>
  </w:style>
  <w:style w:type="character" w:customStyle="1" w:styleId="WW8Num31z0">
    <w:name w:val="WW8Num31z0"/>
    <w:rsid w:val="0064076A"/>
    <w:rPr>
      <w:rFonts w:ascii="Symbol" w:hAnsi="Symbol" w:cs="Symbol"/>
    </w:rPr>
  </w:style>
  <w:style w:type="character" w:customStyle="1" w:styleId="WW8Num31z1">
    <w:name w:val="WW8Num31z1"/>
    <w:rsid w:val="0064076A"/>
    <w:rPr>
      <w:rFonts w:ascii="Times New Roman" w:eastAsia="Times New Roman" w:hAnsi="Times New Roman" w:cs="Times New Roman"/>
    </w:rPr>
  </w:style>
  <w:style w:type="character" w:customStyle="1" w:styleId="WW8Num31z2">
    <w:name w:val="WW8Num31z2"/>
    <w:rsid w:val="0064076A"/>
    <w:rPr>
      <w:rFonts w:ascii="Wingdings" w:hAnsi="Wingdings" w:cs="Wingdings"/>
    </w:rPr>
  </w:style>
  <w:style w:type="character" w:customStyle="1" w:styleId="WW8Num31z4">
    <w:name w:val="WW8Num31z4"/>
    <w:rsid w:val="0064076A"/>
    <w:rPr>
      <w:rFonts w:ascii="Courier New" w:hAnsi="Courier New" w:cs="Courier New"/>
    </w:rPr>
  </w:style>
  <w:style w:type="character" w:customStyle="1" w:styleId="WW8Num32z0">
    <w:name w:val="WW8Num32z0"/>
    <w:rsid w:val="0064076A"/>
    <w:rPr>
      <w:b/>
    </w:rPr>
  </w:style>
  <w:style w:type="character" w:customStyle="1" w:styleId="WW8Num33z0">
    <w:name w:val="WW8Num33z0"/>
    <w:rsid w:val="0064076A"/>
    <w:rPr>
      <w:rFonts w:ascii="Symbol" w:hAnsi="Symbol" w:cs="Symbol"/>
    </w:rPr>
  </w:style>
  <w:style w:type="character" w:customStyle="1" w:styleId="WW8Num33z1">
    <w:name w:val="WW8Num33z1"/>
    <w:rsid w:val="0064076A"/>
    <w:rPr>
      <w:rFonts w:ascii="Courier New" w:hAnsi="Courier New" w:cs="Courier New"/>
    </w:rPr>
  </w:style>
  <w:style w:type="character" w:customStyle="1" w:styleId="WW8Num33z2">
    <w:name w:val="WW8Num33z2"/>
    <w:rsid w:val="0064076A"/>
    <w:rPr>
      <w:rFonts w:ascii="Wingdings" w:hAnsi="Wingdings" w:cs="Wingdings"/>
    </w:rPr>
  </w:style>
  <w:style w:type="character" w:customStyle="1" w:styleId="WW8Num34z1">
    <w:name w:val="WW8Num34z1"/>
    <w:rsid w:val="0064076A"/>
    <w:rPr>
      <w:rFonts w:ascii="Times New Roman" w:eastAsia="Times New Roman" w:hAnsi="Times New Roman" w:cs="Times New Roman"/>
    </w:rPr>
  </w:style>
  <w:style w:type="character" w:customStyle="1" w:styleId="WW8Num35z0">
    <w:name w:val="WW8Num35z0"/>
    <w:rsid w:val="0064076A"/>
    <w:rPr>
      <w:rFonts w:ascii="Wingdings" w:hAnsi="Wingdings" w:cs="Wingdings"/>
      <w:sz w:val="24"/>
    </w:rPr>
  </w:style>
  <w:style w:type="character" w:customStyle="1" w:styleId="WW8Num35z1">
    <w:name w:val="WW8Num35z1"/>
    <w:rsid w:val="0064076A"/>
    <w:rPr>
      <w:rFonts w:ascii="Courier New" w:hAnsi="Courier New" w:cs="Courier New"/>
    </w:rPr>
  </w:style>
  <w:style w:type="character" w:customStyle="1" w:styleId="WW8Num35z2">
    <w:name w:val="WW8Num35z2"/>
    <w:rsid w:val="0064076A"/>
    <w:rPr>
      <w:rFonts w:ascii="Wingdings" w:hAnsi="Wingdings" w:cs="Wingdings"/>
    </w:rPr>
  </w:style>
  <w:style w:type="character" w:customStyle="1" w:styleId="WW8Num35z3">
    <w:name w:val="WW8Num35z3"/>
    <w:rsid w:val="0064076A"/>
    <w:rPr>
      <w:rFonts w:ascii="Symbol" w:hAnsi="Symbol" w:cs="Symbol"/>
    </w:rPr>
  </w:style>
  <w:style w:type="character" w:customStyle="1" w:styleId="WW8Num37z0">
    <w:name w:val="WW8Num37z0"/>
    <w:rsid w:val="0064076A"/>
    <w:rPr>
      <w:rFonts w:ascii="Symbol" w:hAnsi="Symbol" w:cs="Symbol"/>
    </w:rPr>
  </w:style>
  <w:style w:type="character" w:customStyle="1" w:styleId="WW8Num37z1">
    <w:name w:val="WW8Num37z1"/>
    <w:rsid w:val="0064076A"/>
    <w:rPr>
      <w:b/>
    </w:rPr>
  </w:style>
  <w:style w:type="character" w:customStyle="1" w:styleId="WW8Num37z2">
    <w:name w:val="WW8Num37z2"/>
    <w:rsid w:val="0064076A"/>
    <w:rPr>
      <w:rFonts w:ascii="Wingdings" w:hAnsi="Wingdings" w:cs="Wingdings"/>
    </w:rPr>
  </w:style>
  <w:style w:type="character" w:customStyle="1" w:styleId="WW8Num37z4">
    <w:name w:val="WW8Num37z4"/>
    <w:rsid w:val="0064076A"/>
    <w:rPr>
      <w:rFonts w:ascii="Courier New" w:hAnsi="Courier New" w:cs="Courier New"/>
    </w:rPr>
  </w:style>
  <w:style w:type="character" w:customStyle="1" w:styleId="WW8Num39z1">
    <w:name w:val="WW8Num39z1"/>
    <w:rsid w:val="0064076A"/>
    <w:rPr>
      <w:rFonts w:ascii="Times New Roman" w:eastAsia="Times New Roman" w:hAnsi="Times New Roman" w:cs="Times New Roman"/>
    </w:rPr>
  </w:style>
  <w:style w:type="character" w:customStyle="1" w:styleId="WW8Num40z0">
    <w:name w:val="WW8Num40z0"/>
    <w:rsid w:val="0064076A"/>
    <w:rPr>
      <w:rFonts w:ascii="Symbol" w:eastAsia="Calibri" w:hAnsi="Symbol" w:cs="Times New Roman"/>
    </w:rPr>
  </w:style>
  <w:style w:type="character" w:customStyle="1" w:styleId="WW8Num40z1">
    <w:name w:val="WW8Num40z1"/>
    <w:rsid w:val="0064076A"/>
    <w:rPr>
      <w:rFonts w:ascii="Courier New" w:hAnsi="Courier New" w:cs="Courier New"/>
    </w:rPr>
  </w:style>
  <w:style w:type="character" w:customStyle="1" w:styleId="WW8Num40z2">
    <w:name w:val="WW8Num40z2"/>
    <w:rsid w:val="0064076A"/>
    <w:rPr>
      <w:rFonts w:ascii="Wingdings" w:hAnsi="Wingdings" w:cs="Wingdings"/>
    </w:rPr>
  </w:style>
  <w:style w:type="character" w:customStyle="1" w:styleId="WW8Num40z3">
    <w:name w:val="WW8Num40z3"/>
    <w:rsid w:val="0064076A"/>
    <w:rPr>
      <w:rFonts w:ascii="Symbol" w:hAnsi="Symbol" w:cs="Symbol"/>
    </w:rPr>
  </w:style>
  <w:style w:type="character" w:customStyle="1" w:styleId="WW8Num41z1">
    <w:name w:val="WW8Num41z1"/>
    <w:rsid w:val="0064076A"/>
    <w:rPr>
      <w:b/>
    </w:rPr>
  </w:style>
  <w:style w:type="character" w:customStyle="1" w:styleId="WW8Num42z0">
    <w:name w:val="WW8Num42z0"/>
    <w:rsid w:val="0064076A"/>
    <w:rPr>
      <w:rFonts w:ascii="Symbol" w:hAnsi="Symbol" w:cs="Symbol"/>
    </w:rPr>
  </w:style>
  <w:style w:type="character" w:customStyle="1" w:styleId="WW8Num42z1">
    <w:name w:val="WW8Num42z1"/>
    <w:rsid w:val="0064076A"/>
    <w:rPr>
      <w:rFonts w:ascii="Monotype Corsiva" w:hAnsi="Monotype Corsiva" w:cs="Monotype Corsiva"/>
    </w:rPr>
  </w:style>
  <w:style w:type="character" w:customStyle="1" w:styleId="WW8Num42z2">
    <w:name w:val="WW8Num42z2"/>
    <w:rsid w:val="0064076A"/>
    <w:rPr>
      <w:rFonts w:ascii="Wingdings" w:hAnsi="Wingdings" w:cs="Wingdings"/>
    </w:rPr>
  </w:style>
  <w:style w:type="character" w:customStyle="1" w:styleId="WW8Num42z4">
    <w:name w:val="WW8Num42z4"/>
    <w:rsid w:val="0064076A"/>
    <w:rPr>
      <w:rFonts w:ascii="Courier New" w:hAnsi="Courier New" w:cs="Courier New"/>
    </w:rPr>
  </w:style>
  <w:style w:type="character" w:customStyle="1" w:styleId="WW8Num43z0">
    <w:name w:val="WW8Num43z0"/>
    <w:rsid w:val="0064076A"/>
    <w:rPr>
      <w:rFonts w:ascii="Symbol" w:hAnsi="Symbol" w:cs="Symbol"/>
    </w:rPr>
  </w:style>
  <w:style w:type="character" w:customStyle="1" w:styleId="Zadanifontodlomka1">
    <w:name w:val="Zadani font odlomka1"/>
    <w:rsid w:val="0064076A"/>
  </w:style>
  <w:style w:type="character" w:styleId="PageNumber">
    <w:name w:val="page number"/>
    <w:basedOn w:val="Zadanifontodlomka1"/>
    <w:rsid w:val="0064076A"/>
  </w:style>
  <w:style w:type="character" w:customStyle="1" w:styleId="Style12pt">
    <w:name w:val="Style 12 pt"/>
    <w:rsid w:val="0064076A"/>
    <w:rPr>
      <w:position w:val="0"/>
      <w:sz w:val="24"/>
      <w:szCs w:val="24"/>
      <w:vertAlign w:val="baseline"/>
    </w:rPr>
  </w:style>
  <w:style w:type="character" w:customStyle="1" w:styleId="Naslov1Char1">
    <w:name w:val="Naslov 1 Char1"/>
    <w:rsid w:val="0064076A"/>
    <w:rPr>
      <w:sz w:val="24"/>
      <w:lang w:val="hr-HR" w:bidi="ar-SA"/>
    </w:rPr>
  </w:style>
  <w:style w:type="character" w:customStyle="1" w:styleId="TijelotekstaChar">
    <w:name w:val="Tijelo teksta Char"/>
    <w:rsid w:val="0064076A"/>
    <w:rPr>
      <w:rFonts w:ascii="CRO_Dutch-Normal" w:hAnsi="CRO_Dutch-Normal" w:cs="CRO_Dutch-Normal"/>
      <w:sz w:val="24"/>
      <w:lang w:val="en-US" w:bidi="ar-SA"/>
    </w:rPr>
  </w:style>
  <w:style w:type="character" w:customStyle="1" w:styleId="CharChar6">
    <w:name w:val="Char Char6"/>
    <w:rsid w:val="0064076A"/>
    <w:rPr>
      <w:b/>
      <w:kern w:val="1"/>
      <w:sz w:val="28"/>
      <w:lang w:val="en-US" w:bidi="ar-SA"/>
    </w:rPr>
  </w:style>
  <w:style w:type="character" w:customStyle="1" w:styleId="CharChar5">
    <w:name w:val="Char Char5"/>
    <w:rsid w:val="0064076A"/>
    <w:rPr>
      <w:lang w:val="en-US" w:bidi="ar-SA"/>
    </w:rPr>
  </w:style>
  <w:style w:type="character" w:customStyle="1" w:styleId="Referencakomentara1">
    <w:name w:val="Referenca komentara1"/>
    <w:rsid w:val="0064076A"/>
    <w:rPr>
      <w:sz w:val="16"/>
      <w:szCs w:val="16"/>
    </w:rPr>
  </w:style>
  <w:style w:type="character" w:customStyle="1" w:styleId="heading4CharCharChar">
    <w:name w:val="heading 4 Char Char Char"/>
    <w:rsid w:val="0064076A"/>
    <w:rPr>
      <w:rFonts w:ascii="Garamond" w:hAnsi="Garamond" w:cs="Arial"/>
      <w:b/>
      <w:sz w:val="22"/>
      <w:szCs w:val="24"/>
      <w:lang w:val="hr-HR" w:bidi="ar-SA"/>
    </w:rPr>
  </w:style>
  <w:style w:type="character" w:customStyle="1" w:styleId="heading4CharCharCharCharCharCharChar">
    <w:name w:val="heading 4 Char Char Char Char Char Char Char"/>
    <w:rsid w:val="0064076A"/>
    <w:rPr>
      <w:rFonts w:ascii="Garamond" w:hAnsi="Garamond" w:cs="Arial"/>
      <w:b/>
      <w:sz w:val="22"/>
      <w:szCs w:val="24"/>
      <w:lang w:val="hr-HR" w:bidi="ar-SA"/>
    </w:rPr>
  </w:style>
  <w:style w:type="character" w:customStyle="1" w:styleId="BodytextCharCharCharChar">
    <w:name w:val="Body text Char Char Char Char"/>
    <w:rsid w:val="0064076A"/>
    <w:rPr>
      <w:rFonts w:ascii="Arial" w:hAnsi="Arial" w:cs="Arial"/>
      <w:sz w:val="22"/>
      <w:szCs w:val="24"/>
      <w:lang w:val="hr-HR" w:bidi="ar-SA"/>
    </w:rPr>
  </w:style>
  <w:style w:type="character" w:customStyle="1" w:styleId="angela2CharCharCharChar">
    <w:name w:val="angela2 Char Char Char Char"/>
    <w:rsid w:val="0064076A"/>
    <w:rPr>
      <w:rFonts w:ascii="Garamond" w:hAnsi="Garamond" w:cs="Arial"/>
      <w:b/>
      <w:bCs/>
      <w:iCs/>
      <w:smallCaps/>
      <w:sz w:val="28"/>
      <w:szCs w:val="24"/>
      <w:u w:val="single"/>
      <w:lang w:val="hr-HR" w:bidi="ar-SA"/>
    </w:rPr>
  </w:style>
  <w:style w:type="character" w:customStyle="1" w:styleId="FootnoteCharacters">
    <w:name w:val="Footnote Characters"/>
    <w:rsid w:val="0064076A"/>
    <w:rPr>
      <w:vertAlign w:val="superscript"/>
    </w:rPr>
  </w:style>
  <w:style w:type="character" w:styleId="FollowedHyperlink">
    <w:name w:val="FollowedHyperlink"/>
    <w:rsid w:val="0064076A"/>
    <w:rPr>
      <w:color w:val="800080"/>
      <w:u w:val="single"/>
    </w:rPr>
  </w:style>
  <w:style w:type="character" w:customStyle="1" w:styleId="Heading1Char">
    <w:name w:val="Heading 1 Char"/>
    <w:rsid w:val="0064076A"/>
    <w:rPr>
      <w:rFonts w:ascii="Arial" w:hAnsi="Arial" w:cs="Arial"/>
      <w:b/>
      <w:smallCaps/>
      <w:sz w:val="28"/>
      <w:szCs w:val="28"/>
      <w:lang w:val="en-US" w:bidi="ar-SA"/>
    </w:rPr>
  </w:style>
  <w:style w:type="character" w:customStyle="1" w:styleId="StyleHeading112ptChar">
    <w:name w:val="Style Heading 1 + 12 pt Char"/>
    <w:rsid w:val="0064076A"/>
    <w:rPr>
      <w:rFonts w:ascii="Arial" w:hAnsi="Arial" w:cs="Arial"/>
      <w:b/>
      <w:bCs/>
      <w:smallCaps/>
      <w:sz w:val="24"/>
      <w:szCs w:val="28"/>
      <w:lang w:val="en-US" w:bidi="ar-SA"/>
    </w:rPr>
  </w:style>
  <w:style w:type="character" w:customStyle="1" w:styleId="BodyTextChar">
    <w:name w:val="Body Text Char"/>
    <w:rsid w:val="0064076A"/>
    <w:rPr>
      <w:rFonts w:ascii="Arial" w:hAnsi="Arial" w:cs="Arial"/>
      <w:sz w:val="22"/>
      <w:lang w:val="en-GB" w:bidi="ar-SA"/>
    </w:rPr>
  </w:style>
  <w:style w:type="character" w:customStyle="1" w:styleId="angela3CharCharChar">
    <w:name w:val="angela3 Char Char Char"/>
    <w:rsid w:val="0064076A"/>
    <w:rPr>
      <w:rFonts w:ascii="Garamond" w:hAnsi="Garamond" w:cs="Arial"/>
      <w:b/>
      <w:bCs/>
      <w:i/>
      <w:iCs/>
      <w:sz w:val="24"/>
      <w:szCs w:val="28"/>
      <w:lang w:val="hr-HR" w:bidi="ar-SA"/>
    </w:rPr>
  </w:style>
  <w:style w:type="character" w:customStyle="1" w:styleId="StyleHeading2AutoCharCharCharCharChar">
    <w:name w:val="Style Heading 2 + Auto Char Char Char Char Char"/>
    <w:rsid w:val="0064076A"/>
    <w:rPr>
      <w:rFonts w:ascii="Arial" w:hAnsi="Arial" w:cs="Arial"/>
      <w:b/>
      <w:bCs/>
      <w:smallCaps/>
      <w:color w:val="000000"/>
      <w:sz w:val="28"/>
      <w:szCs w:val="28"/>
      <w:lang w:val="en-GB" w:bidi="ar-SA"/>
    </w:rPr>
  </w:style>
  <w:style w:type="character" w:customStyle="1" w:styleId="heading4CharCharCharCharChar">
    <w:name w:val="heading 4 Char Char Char Char Char"/>
    <w:rsid w:val="0064076A"/>
    <w:rPr>
      <w:rFonts w:ascii="Garamond" w:hAnsi="Garamond" w:cs="Arial"/>
      <w:b/>
      <w:sz w:val="22"/>
      <w:szCs w:val="24"/>
      <w:lang w:val="hr-HR" w:bidi="ar-SA"/>
    </w:rPr>
  </w:style>
  <w:style w:type="character" w:customStyle="1" w:styleId="style64">
    <w:name w:val="style64"/>
    <w:basedOn w:val="Zadanifontodlomka1"/>
    <w:rsid w:val="0064076A"/>
  </w:style>
  <w:style w:type="character" w:styleId="Strong">
    <w:name w:val="Strong"/>
    <w:qFormat/>
    <w:rsid w:val="0064076A"/>
    <w:rPr>
      <w:b/>
      <w:bCs/>
      <w:color w:val="000000"/>
    </w:rPr>
  </w:style>
  <w:style w:type="character" w:customStyle="1" w:styleId="NaslovChar">
    <w:name w:val="Naslov Char"/>
    <w:rsid w:val="0064076A"/>
    <w:rPr>
      <w:b/>
      <w:kern w:val="1"/>
      <w:sz w:val="28"/>
      <w:lang w:val="hr-HR" w:bidi="ar-SA"/>
    </w:rPr>
  </w:style>
  <w:style w:type="character" w:customStyle="1" w:styleId="PodnaslovChar">
    <w:name w:val="Podnaslov Char"/>
    <w:rsid w:val="0064076A"/>
    <w:rPr>
      <w:b/>
      <w:sz w:val="24"/>
      <w:lang w:val="hr-HR" w:bidi="ar-SA"/>
    </w:rPr>
  </w:style>
  <w:style w:type="paragraph" w:customStyle="1" w:styleId="Heading">
    <w:name w:val="Heading"/>
    <w:basedOn w:val="Normal"/>
    <w:next w:val="BodyText"/>
    <w:rsid w:val="0064076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zh-CN"/>
    </w:rPr>
  </w:style>
  <w:style w:type="paragraph" w:styleId="BodyText">
    <w:name w:val="Body Text"/>
    <w:basedOn w:val="Normal"/>
    <w:link w:val="BodyTextChar1"/>
    <w:rsid w:val="0064076A"/>
    <w:pPr>
      <w:suppressAutoHyphens/>
      <w:spacing w:after="0" w:line="240" w:lineRule="auto"/>
      <w:jc w:val="both"/>
    </w:pPr>
    <w:rPr>
      <w:rFonts w:ascii="CRO_Dutch-Normal" w:eastAsia="Times New Roman" w:hAnsi="CRO_Dutch-Normal" w:cs="CRO_Dutch-Normal"/>
      <w:sz w:val="24"/>
      <w:szCs w:val="20"/>
      <w:lang w:val="en-US" w:eastAsia="zh-CN"/>
    </w:rPr>
  </w:style>
  <w:style w:type="character" w:customStyle="1" w:styleId="BodyTextChar1">
    <w:name w:val="Body Text Char1"/>
    <w:basedOn w:val="DefaultParagraphFont"/>
    <w:link w:val="BodyText"/>
    <w:rsid w:val="0064076A"/>
    <w:rPr>
      <w:rFonts w:ascii="CRO_Dutch-Normal" w:eastAsia="Times New Roman" w:hAnsi="CRO_Dutch-Normal" w:cs="CRO_Dutch-Normal"/>
      <w:sz w:val="24"/>
      <w:szCs w:val="20"/>
      <w:lang w:val="en-US" w:eastAsia="zh-CN"/>
    </w:rPr>
  </w:style>
  <w:style w:type="paragraph" w:styleId="List">
    <w:name w:val="List"/>
    <w:basedOn w:val="BodyText"/>
    <w:rsid w:val="0064076A"/>
    <w:rPr>
      <w:rFonts w:cs="Mangal"/>
    </w:rPr>
  </w:style>
  <w:style w:type="paragraph" w:styleId="Caption">
    <w:name w:val="caption"/>
    <w:basedOn w:val="Normal"/>
    <w:qFormat/>
    <w:rsid w:val="0064076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val="en-US" w:eastAsia="zh-CN"/>
    </w:rPr>
  </w:style>
  <w:style w:type="paragraph" w:customStyle="1" w:styleId="Index">
    <w:name w:val="Index"/>
    <w:basedOn w:val="Normal"/>
    <w:rsid w:val="0064076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val="en-US" w:eastAsia="zh-CN"/>
    </w:rPr>
  </w:style>
  <w:style w:type="paragraph" w:customStyle="1" w:styleId="Body">
    <w:name w:val="Body"/>
    <w:basedOn w:val="Normal"/>
    <w:rsid w:val="0064076A"/>
    <w:pPr>
      <w:suppressAutoHyphens/>
      <w:spacing w:after="120" w:line="240" w:lineRule="atLeast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Style3">
    <w:name w:val="Style3"/>
    <w:basedOn w:val="Normal"/>
    <w:rsid w:val="0064076A"/>
    <w:pPr>
      <w:suppressAutoHyphens/>
      <w:spacing w:before="120" w:after="120" w:line="240" w:lineRule="auto"/>
      <w:ind w:left="709" w:hanging="352"/>
      <w:jc w:val="both"/>
    </w:pPr>
    <w:rPr>
      <w:rFonts w:ascii="Times New Roman" w:eastAsia="Times New Roman" w:hAnsi="Times New Roman" w:cs="Times New Roman"/>
      <w:b/>
      <w:sz w:val="24"/>
      <w:szCs w:val="20"/>
      <w:lang w:val="en-AU" w:eastAsia="zh-CN"/>
    </w:rPr>
  </w:style>
  <w:style w:type="paragraph" w:customStyle="1" w:styleId="Styleabcd">
    <w:name w:val="Styleabcd"/>
    <w:basedOn w:val="Normal"/>
    <w:rsid w:val="0064076A"/>
    <w:pPr>
      <w:tabs>
        <w:tab w:val="left" w:pos="3402"/>
      </w:tabs>
      <w:suppressAutoHyphens/>
      <w:spacing w:after="120" w:line="240" w:lineRule="atLeast"/>
      <w:ind w:left="1514" w:hanging="794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FootnoteText">
    <w:name w:val="footnote text"/>
    <w:basedOn w:val="Normal"/>
    <w:link w:val="FootnoteTextChar"/>
    <w:rsid w:val="0064076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customStyle="1" w:styleId="FootnoteTextChar">
    <w:name w:val="Footnote Text Char"/>
    <w:basedOn w:val="DefaultParagraphFont"/>
    <w:link w:val="FootnoteText"/>
    <w:rsid w:val="0064076A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Tekstbalonia1">
    <w:name w:val="Tekst balončića1"/>
    <w:basedOn w:val="Normal"/>
    <w:rsid w:val="0064076A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val="en-US" w:eastAsia="zh-CN"/>
    </w:rPr>
  </w:style>
  <w:style w:type="paragraph" w:customStyle="1" w:styleId="Grafikeoznake21">
    <w:name w:val="Grafičke oznake 21"/>
    <w:basedOn w:val="Normal"/>
    <w:rsid w:val="0064076A"/>
    <w:pPr>
      <w:numPr>
        <w:numId w:val="13"/>
      </w:num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ijeloteksta21">
    <w:name w:val="Tijelo teksta 21"/>
    <w:basedOn w:val="Normal"/>
    <w:rsid w:val="0064076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Obinouvueno1">
    <w:name w:val="Obično uvučeno1"/>
    <w:basedOn w:val="Normal"/>
    <w:rsid w:val="0064076A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hortReturnAddress">
    <w:name w:val="Short Return Address"/>
    <w:basedOn w:val="Normal"/>
    <w:rsid w:val="0064076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ignature">
    <w:name w:val="Signature"/>
    <w:basedOn w:val="Normal"/>
    <w:link w:val="SignatureChar"/>
    <w:rsid w:val="0064076A"/>
    <w:pPr>
      <w:suppressAutoHyphens/>
      <w:spacing w:after="0" w:line="240" w:lineRule="auto"/>
      <w:ind w:left="4252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SignatureChar">
    <w:name w:val="Signature Char"/>
    <w:basedOn w:val="DefaultParagraphFont"/>
    <w:link w:val="Signature"/>
    <w:rsid w:val="0064076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PPLine">
    <w:name w:val="PP Line"/>
    <w:basedOn w:val="Signature"/>
    <w:rsid w:val="0064076A"/>
  </w:style>
  <w:style w:type="paragraph" w:customStyle="1" w:styleId="Tijeloteksta-uvlaka21">
    <w:name w:val="Tijelo teksta - uvlaka 21"/>
    <w:basedOn w:val="Normal"/>
    <w:rsid w:val="0064076A"/>
    <w:pPr>
      <w:tabs>
        <w:tab w:val="left" w:pos="360"/>
      </w:tabs>
      <w:suppressAutoHyphens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color w:val="0000FF"/>
      <w:szCs w:val="20"/>
      <w:lang w:val="en-GB" w:eastAsia="zh-CN"/>
    </w:rPr>
  </w:style>
  <w:style w:type="paragraph" w:styleId="BodyTextIndent">
    <w:name w:val="Body Text Indent"/>
    <w:basedOn w:val="Normal"/>
    <w:link w:val="BodyTextIndentChar"/>
    <w:rsid w:val="0064076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64076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ijeloteksta31">
    <w:name w:val="Tijelo teksta 31"/>
    <w:basedOn w:val="Normal"/>
    <w:rsid w:val="0064076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FF"/>
      <w:szCs w:val="20"/>
      <w:lang w:val="en-GB" w:eastAsia="zh-CN"/>
    </w:rPr>
  </w:style>
  <w:style w:type="paragraph" w:customStyle="1" w:styleId="Naslov-1">
    <w:name w:val="Naslov-1"/>
    <w:basedOn w:val="Normal"/>
    <w:rsid w:val="0064076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40"/>
      <w:szCs w:val="40"/>
      <w:lang w:val="de-DE" w:eastAsia="zh-CN"/>
    </w:rPr>
  </w:style>
  <w:style w:type="paragraph" w:customStyle="1" w:styleId="Naslov-2">
    <w:name w:val="Naslov-2"/>
    <w:basedOn w:val="Normal"/>
    <w:rsid w:val="0064076A"/>
    <w:pPr>
      <w:suppressAutoHyphens/>
      <w:spacing w:after="60" w:line="240" w:lineRule="auto"/>
      <w:ind w:left="720"/>
    </w:pPr>
    <w:rPr>
      <w:rFonts w:ascii="Times New Roman" w:eastAsia="Times New Roman" w:hAnsi="Times New Roman" w:cs="Times New Roman"/>
      <w:b/>
      <w:bCs/>
      <w:sz w:val="28"/>
      <w:szCs w:val="28"/>
      <w:lang w:val="de-DE" w:eastAsia="zh-CN"/>
    </w:rPr>
  </w:style>
  <w:style w:type="paragraph" w:customStyle="1" w:styleId="Naslov-3">
    <w:name w:val="Naslov-3"/>
    <w:basedOn w:val="Normal"/>
    <w:rsid w:val="0064076A"/>
    <w:pPr>
      <w:suppressAutoHyphens/>
      <w:spacing w:after="120" w:line="240" w:lineRule="auto"/>
      <w:ind w:left="720"/>
    </w:pPr>
    <w:rPr>
      <w:rFonts w:ascii="Times New Roman" w:eastAsia="Times New Roman" w:hAnsi="Times New Roman" w:cs="Times New Roman"/>
      <w:lang w:eastAsia="zh-CN"/>
    </w:rPr>
  </w:style>
  <w:style w:type="paragraph" w:styleId="TOC3">
    <w:name w:val="toc 3"/>
    <w:basedOn w:val="Normal"/>
    <w:next w:val="Normal"/>
    <w:rsid w:val="0064076A"/>
    <w:pPr>
      <w:suppressAutoHyphens/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OC1">
    <w:name w:val="toc 1"/>
    <w:basedOn w:val="Normal"/>
    <w:next w:val="Normal"/>
    <w:rsid w:val="0064076A"/>
    <w:pPr>
      <w:tabs>
        <w:tab w:val="left" w:pos="426"/>
        <w:tab w:val="right" w:leader="dot" w:pos="935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OC2">
    <w:name w:val="toc 2"/>
    <w:basedOn w:val="Normal"/>
    <w:next w:val="Normal"/>
    <w:rsid w:val="0064076A"/>
    <w:pPr>
      <w:tabs>
        <w:tab w:val="left" w:pos="720"/>
        <w:tab w:val="right" w:leader="dot" w:pos="9356"/>
      </w:tabs>
      <w:suppressAutoHyphens/>
      <w:spacing w:after="0" w:line="240" w:lineRule="auto"/>
      <w:ind w:left="709" w:hanging="509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Obinitekst1">
    <w:name w:val="Obični tekst1"/>
    <w:basedOn w:val="Normal"/>
    <w:rsid w:val="0064076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zh-CN"/>
    </w:rPr>
  </w:style>
  <w:style w:type="paragraph" w:customStyle="1" w:styleId="Odlomakpopisa1">
    <w:name w:val="Odlomak popisa1"/>
    <w:basedOn w:val="Normal"/>
    <w:rsid w:val="0064076A"/>
    <w:pPr>
      <w:suppressAutoHyphens/>
      <w:ind w:left="720"/>
    </w:pPr>
    <w:rPr>
      <w:rFonts w:ascii="Calibri" w:eastAsia="Calibri" w:hAnsi="Calibri" w:cs="Calibri"/>
      <w:lang w:eastAsia="zh-CN"/>
    </w:rPr>
  </w:style>
  <w:style w:type="paragraph" w:customStyle="1" w:styleId="msolistparagraph0">
    <w:name w:val="msolistparagraph"/>
    <w:basedOn w:val="Normal"/>
    <w:rsid w:val="0064076A"/>
    <w:pPr>
      <w:suppressAutoHyphens/>
      <w:spacing w:after="120" w:line="240" w:lineRule="auto"/>
      <w:ind w:left="720"/>
      <w:jc w:val="both"/>
    </w:pPr>
    <w:rPr>
      <w:rFonts w:ascii="Calibri" w:eastAsia="Times New Roman" w:hAnsi="Calibri" w:cs="Calibri"/>
      <w:lang w:eastAsia="zh-CN"/>
    </w:rPr>
  </w:style>
  <w:style w:type="paragraph" w:customStyle="1" w:styleId="Punkter">
    <w:name w:val="Punkter"/>
    <w:basedOn w:val="Normal"/>
    <w:rsid w:val="0064076A"/>
    <w:pPr>
      <w:widowControl w:val="0"/>
      <w:numPr>
        <w:numId w:val="14"/>
      </w:numPr>
      <w:suppressAutoHyphens/>
      <w:overflowPunct w:val="0"/>
      <w:autoSpaceDE w:val="0"/>
      <w:spacing w:after="60" w:line="240" w:lineRule="auto"/>
      <w:textAlignment w:val="baseline"/>
    </w:pPr>
    <w:rPr>
      <w:rFonts w:ascii="Calibri" w:eastAsia="Times New Roman" w:hAnsi="Calibri" w:cs="Calibri"/>
      <w:sz w:val="24"/>
      <w:szCs w:val="20"/>
      <w:lang w:val="en-GB" w:eastAsia="zh-CN"/>
    </w:rPr>
  </w:style>
  <w:style w:type="paragraph" w:customStyle="1" w:styleId="EY-StandT6pt">
    <w:name w:val="EY-Stand./T+ 6pt"/>
    <w:basedOn w:val="Normal"/>
    <w:rsid w:val="0064076A"/>
    <w:pPr>
      <w:widowControl w:val="0"/>
      <w:suppressAutoHyphens/>
      <w:spacing w:before="120" w:after="0" w:line="240" w:lineRule="auto"/>
      <w:ind w:left="851"/>
      <w:jc w:val="both"/>
    </w:pPr>
    <w:rPr>
      <w:rFonts w:ascii="Garamond" w:eastAsia="Times New Roman" w:hAnsi="Garamond" w:cs="Garamond"/>
      <w:sz w:val="24"/>
      <w:szCs w:val="20"/>
      <w:lang w:val="en-GB" w:eastAsia="zh-CN"/>
    </w:rPr>
  </w:style>
  <w:style w:type="paragraph" w:customStyle="1" w:styleId="Opisslike1">
    <w:name w:val="Opis slike1"/>
    <w:basedOn w:val="Normal"/>
    <w:next w:val="Normal"/>
    <w:rsid w:val="0064076A"/>
    <w:pPr>
      <w:widowControl w:val="0"/>
      <w:suppressAutoHyphens/>
      <w:spacing w:before="120" w:after="120" w:line="240" w:lineRule="auto"/>
      <w:jc w:val="both"/>
    </w:pPr>
    <w:rPr>
      <w:rFonts w:ascii="Garamond" w:eastAsia="Times New Roman" w:hAnsi="Garamond" w:cs="Garamond"/>
      <w:b/>
      <w:sz w:val="24"/>
      <w:szCs w:val="20"/>
      <w:lang w:val="en-GB" w:eastAsia="zh-CN"/>
    </w:rPr>
  </w:style>
  <w:style w:type="paragraph" w:customStyle="1" w:styleId="EY-StdTaboEinr">
    <w:name w:val="EY-Std.Tab o Einr."/>
    <w:basedOn w:val="Normal"/>
    <w:rsid w:val="0064076A"/>
    <w:pPr>
      <w:widowControl w:val="0"/>
      <w:numPr>
        <w:numId w:val="15"/>
      </w:numPr>
      <w:suppressAutoHyphens/>
      <w:spacing w:before="40" w:after="40" w:line="240" w:lineRule="auto"/>
      <w:jc w:val="both"/>
    </w:pPr>
    <w:rPr>
      <w:rFonts w:ascii="Garamond" w:eastAsia="Times New Roman" w:hAnsi="Garamond" w:cs="Garamond"/>
      <w:sz w:val="24"/>
      <w:szCs w:val="20"/>
      <w:lang w:val="en-GB" w:eastAsia="zh-CN"/>
    </w:rPr>
  </w:style>
  <w:style w:type="paragraph" w:customStyle="1" w:styleId="EY-StdTabUS">
    <w:name w:val="EY-Std.Tab.US"/>
    <w:basedOn w:val="Normal"/>
    <w:rsid w:val="0064076A"/>
    <w:pPr>
      <w:widowControl w:val="0"/>
      <w:suppressAutoHyphens/>
      <w:spacing w:before="120" w:after="120" w:line="240" w:lineRule="auto"/>
      <w:ind w:firstLine="101"/>
      <w:jc w:val="center"/>
    </w:pPr>
    <w:rPr>
      <w:rFonts w:ascii="Garamond" w:eastAsia="Times New Roman" w:hAnsi="Garamond" w:cs="Garamond"/>
      <w:b/>
      <w:sz w:val="24"/>
      <w:szCs w:val="20"/>
      <w:lang w:val="en-GB" w:eastAsia="zh-CN"/>
    </w:rPr>
  </w:style>
  <w:style w:type="paragraph" w:customStyle="1" w:styleId="Tabletext">
    <w:name w:val="Tabletext"/>
    <w:basedOn w:val="Normal"/>
    <w:rsid w:val="0064076A"/>
    <w:pPr>
      <w:keepLines/>
      <w:widowControl w:val="0"/>
      <w:suppressAutoHyphens/>
      <w:spacing w:after="120" w:line="240" w:lineRule="atLeas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komentara1">
    <w:name w:val="Tekst komentara1"/>
    <w:basedOn w:val="Normal"/>
    <w:rsid w:val="0064076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DocumentSubject">
    <w:name w:val="Document Subject"/>
    <w:rsid w:val="0064076A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zh-CN"/>
    </w:rPr>
  </w:style>
  <w:style w:type="paragraph" w:customStyle="1" w:styleId="StyleHeading2Right025cm">
    <w:name w:val="Style Heading 2 + Right:  025 cm"/>
    <w:basedOn w:val="Heading2"/>
    <w:rsid w:val="0064076A"/>
    <w:pPr>
      <w:keepLines/>
      <w:tabs>
        <w:tab w:val="left" w:pos="1800"/>
      </w:tabs>
      <w:overflowPunct w:val="0"/>
      <w:autoSpaceDE w:val="0"/>
      <w:spacing w:before="480" w:after="480"/>
      <w:ind w:left="1800" w:right="57" w:hanging="720"/>
      <w:jc w:val="left"/>
      <w:textAlignment w:val="baseline"/>
    </w:pPr>
    <w:rPr>
      <w:rFonts w:ascii="Arial" w:hAnsi="Arial" w:cs="Arial"/>
      <w:b/>
      <w:bCs/>
      <w:smallCaps/>
      <w:sz w:val="26"/>
      <w:szCs w:val="26"/>
      <w:lang w:val="en-AU"/>
    </w:rPr>
  </w:style>
  <w:style w:type="paragraph" w:customStyle="1" w:styleId="Tabletext0">
    <w:name w:val="Table text"/>
    <w:basedOn w:val="Normal"/>
    <w:rsid w:val="0064076A"/>
    <w:pPr>
      <w:suppressAutoHyphens/>
      <w:spacing w:before="60" w:after="60" w:line="360" w:lineRule="auto"/>
    </w:pPr>
    <w:rPr>
      <w:rFonts w:ascii="Arial" w:eastAsia="Times New Roman" w:hAnsi="Arial" w:cs="Arial"/>
      <w:sz w:val="18"/>
      <w:szCs w:val="20"/>
      <w:lang w:eastAsia="zh-CN"/>
    </w:rPr>
  </w:style>
  <w:style w:type="paragraph" w:customStyle="1" w:styleId="heading4CharChar">
    <w:name w:val="heading 4 Char Char"/>
    <w:basedOn w:val="Normal"/>
    <w:rsid w:val="0064076A"/>
    <w:pPr>
      <w:numPr>
        <w:numId w:val="3"/>
      </w:numPr>
      <w:suppressAutoHyphens/>
      <w:spacing w:after="0" w:line="240" w:lineRule="auto"/>
    </w:pPr>
    <w:rPr>
      <w:rFonts w:ascii="Garamond" w:eastAsia="Times New Roman" w:hAnsi="Garamond" w:cs="Arial"/>
      <w:b/>
      <w:szCs w:val="24"/>
      <w:lang w:eastAsia="zh-CN"/>
    </w:rPr>
  </w:style>
  <w:style w:type="paragraph" w:customStyle="1" w:styleId="sheading3">
    <w:name w:val="s heading 3"/>
    <w:basedOn w:val="heading4CharChar"/>
    <w:rsid w:val="0064076A"/>
    <w:pPr>
      <w:ind w:left="1701" w:firstLine="0"/>
    </w:pPr>
    <w:rPr>
      <w:rFonts w:cs="Times New Roman"/>
      <w:bCs/>
      <w:szCs w:val="20"/>
    </w:rPr>
  </w:style>
  <w:style w:type="paragraph" w:customStyle="1" w:styleId="Styleheading410pt">
    <w:name w:val="Style heading 4 + 10 pt"/>
    <w:basedOn w:val="heading4CharChar"/>
    <w:rsid w:val="0064076A"/>
    <w:rPr>
      <w:bCs/>
      <w:sz w:val="20"/>
    </w:rPr>
  </w:style>
  <w:style w:type="paragraph" w:customStyle="1" w:styleId="heading4CharCharCharCharCharChar">
    <w:name w:val="heading 4 Char Char Char Char Char Char"/>
    <w:basedOn w:val="Normal"/>
    <w:rsid w:val="0064076A"/>
    <w:pPr>
      <w:tabs>
        <w:tab w:val="left" w:pos="1800"/>
      </w:tabs>
      <w:suppressAutoHyphens/>
      <w:spacing w:after="0" w:line="240" w:lineRule="auto"/>
      <w:ind w:left="1800" w:hanging="360"/>
    </w:pPr>
    <w:rPr>
      <w:rFonts w:ascii="Garamond" w:eastAsia="Times New Roman" w:hAnsi="Garamond" w:cs="Arial"/>
      <w:b/>
      <w:szCs w:val="24"/>
      <w:lang w:eastAsia="zh-CN"/>
    </w:rPr>
  </w:style>
  <w:style w:type="paragraph" w:customStyle="1" w:styleId="Stil1">
    <w:name w:val="Stil1"/>
    <w:basedOn w:val="Heading5"/>
    <w:rsid w:val="0064076A"/>
    <w:rPr>
      <w:b/>
      <w:bCs/>
      <w:i/>
      <w:iCs/>
      <w:sz w:val="26"/>
      <w:szCs w:val="26"/>
    </w:rPr>
  </w:style>
  <w:style w:type="paragraph" w:customStyle="1" w:styleId="Stil2">
    <w:name w:val="Stil2"/>
    <w:basedOn w:val="Heading5"/>
    <w:rsid w:val="0064076A"/>
    <w:pPr>
      <w:tabs>
        <w:tab w:val="left" w:pos="3600"/>
      </w:tabs>
      <w:ind w:left="3600" w:hanging="360"/>
    </w:pPr>
    <w:rPr>
      <w:b/>
      <w:bCs/>
      <w:i/>
      <w:iCs/>
      <w:sz w:val="26"/>
      <w:szCs w:val="26"/>
    </w:rPr>
  </w:style>
  <w:style w:type="paragraph" w:customStyle="1" w:styleId="Stil3">
    <w:name w:val="Stil3"/>
    <w:basedOn w:val="Heading5"/>
    <w:rsid w:val="0064076A"/>
    <w:pPr>
      <w:tabs>
        <w:tab w:val="left" w:pos="1440"/>
      </w:tabs>
      <w:ind w:left="1440" w:hanging="1440"/>
    </w:pPr>
    <w:rPr>
      <w:b/>
      <w:bCs/>
      <w:i/>
      <w:iCs/>
      <w:sz w:val="26"/>
      <w:szCs w:val="26"/>
    </w:rPr>
  </w:style>
  <w:style w:type="paragraph" w:customStyle="1" w:styleId="Stil4">
    <w:name w:val="Stil4"/>
    <w:basedOn w:val="Heading5"/>
    <w:rsid w:val="0064076A"/>
    <w:rPr>
      <w:b/>
      <w:bCs/>
      <w:i/>
      <w:iCs/>
      <w:sz w:val="26"/>
      <w:szCs w:val="26"/>
    </w:rPr>
  </w:style>
  <w:style w:type="paragraph" w:customStyle="1" w:styleId="Stil5">
    <w:name w:val="Stil5"/>
    <w:basedOn w:val="Heading5"/>
    <w:next w:val="Heading5"/>
    <w:rsid w:val="0064076A"/>
    <w:rPr>
      <w:b/>
      <w:bCs/>
      <w:i/>
      <w:iCs/>
      <w:sz w:val="26"/>
      <w:szCs w:val="26"/>
    </w:rPr>
  </w:style>
  <w:style w:type="paragraph" w:customStyle="1" w:styleId="Stil6">
    <w:name w:val="Stil6"/>
    <w:basedOn w:val="Heading5"/>
    <w:next w:val="Heading5"/>
    <w:rsid w:val="0064076A"/>
    <w:rPr>
      <w:rFonts w:ascii="Arial" w:hAnsi="Arial" w:cs="Arial"/>
      <w:b/>
      <w:bCs/>
      <w:i/>
      <w:iCs/>
      <w:sz w:val="26"/>
      <w:szCs w:val="26"/>
    </w:rPr>
  </w:style>
  <w:style w:type="paragraph" w:customStyle="1" w:styleId="Stil7">
    <w:name w:val="Stil7"/>
    <w:basedOn w:val="Normal"/>
    <w:next w:val="Heading5"/>
    <w:rsid w:val="0064076A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Stil8">
    <w:name w:val="Stil8"/>
    <w:basedOn w:val="Normal"/>
    <w:rsid w:val="0064076A"/>
    <w:pPr>
      <w:suppressAutoHyphens/>
      <w:spacing w:after="0" w:line="240" w:lineRule="auto"/>
    </w:pPr>
    <w:rPr>
      <w:rFonts w:ascii="Arial" w:eastAsia="Times New Roman" w:hAnsi="Arial" w:cs="Arial"/>
      <w:szCs w:val="24"/>
      <w:lang w:eastAsia="zh-CN"/>
    </w:rPr>
  </w:style>
  <w:style w:type="paragraph" w:customStyle="1" w:styleId="Stil9">
    <w:name w:val="Stil9"/>
    <w:basedOn w:val="Heading5"/>
    <w:next w:val="Heading5"/>
    <w:rsid w:val="0064076A"/>
    <w:rPr>
      <w:rFonts w:ascii="Arial" w:hAnsi="Arial" w:cs="Arial"/>
      <w:b/>
      <w:bCs/>
      <w:i/>
      <w:iCs/>
      <w:szCs w:val="26"/>
    </w:rPr>
  </w:style>
  <w:style w:type="paragraph" w:customStyle="1" w:styleId="ListaOznaena">
    <w:name w:val="Lista Označena"/>
    <w:basedOn w:val="Normal"/>
    <w:rsid w:val="0064076A"/>
    <w:pPr>
      <w:numPr>
        <w:numId w:val="11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il10">
    <w:name w:val="Stil10"/>
    <w:basedOn w:val="Heading4"/>
    <w:next w:val="Normal"/>
    <w:rsid w:val="0064076A"/>
    <w:rPr>
      <w:rFonts w:ascii="Times New Roman" w:hAnsi="Times New Roman" w:cs="Times New Roman"/>
      <w:bCs/>
      <w:sz w:val="28"/>
      <w:szCs w:val="28"/>
    </w:rPr>
  </w:style>
  <w:style w:type="paragraph" w:styleId="TOC4">
    <w:name w:val="toc 4"/>
    <w:basedOn w:val="Normal"/>
    <w:next w:val="Normal"/>
    <w:rsid w:val="0064076A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styleId="TOC5">
    <w:name w:val="toc 5"/>
    <w:basedOn w:val="Normal"/>
    <w:next w:val="Normal"/>
    <w:rsid w:val="0064076A"/>
    <w:pPr>
      <w:suppressAutoHyphens/>
      <w:spacing w:after="0" w:line="240" w:lineRule="auto"/>
      <w:ind w:left="96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BodytextCharCharChar">
    <w:name w:val="Body text Char Char Char"/>
    <w:basedOn w:val="Normal"/>
    <w:rsid w:val="0064076A"/>
    <w:pPr>
      <w:suppressAutoHyphens/>
      <w:spacing w:before="60" w:after="60" w:line="360" w:lineRule="auto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angela2CharCharChar">
    <w:name w:val="angela2 Char Char Char"/>
    <w:basedOn w:val="Heading2"/>
    <w:rsid w:val="0064076A"/>
    <w:pPr>
      <w:tabs>
        <w:tab w:val="left" w:pos="720"/>
      </w:tabs>
      <w:spacing w:before="240" w:after="120"/>
      <w:ind w:left="720" w:hanging="720"/>
      <w:jc w:val="both"/>
    </w:pPr>
    <w:rPr>
      <w:rFonts w:ascii="Garamond" w:hAnsi="Garamond" w:cs="Arial"/>
      <w:b/>
      <w:bCs/>
      <w:iCs/>
      <w:smallCaps/>
      <w:sz w:val="28"/>
      <w:szCs w:val="24"/>
      <w:u w:val="single"/>
    </w:rPr>
  </w:style>
  <w:style w:type="paragraph" w:customStyle="1" w:styleId="Kartadokumenta1">
    <w:name w:val="Karta dokumenta1"/>
    <w:basedOn w:val="Normal"/>
    <w:rsid w:val="0064076A"/>
    <w:pPr>
      <w:shd w:val="clear" w:color="auto" w:fill="000080"/>
      <w:suppressAutoHyphens/>
      <w:spacing w:before="120" w:after="120" w:line="240" w:lineRule="auto"/>
      <w:jc w:val="both"/>
    </w:pPr>
    <w:rPr>
      <w:rFonts w:ascii="Tahoma" w:eastAsia="Times New Roman" w:hAnsi="Tahoma" w:cs="Tahoma"/>
      <w:sz w:val="20"/>
      <w:szCs w:val="20"/>
      <w:lang w:eastAsia="zh-CN"/>
    </w:rPr>
  </w:style>
  <w:style w:type="paragraph" w:styleId="TOC6">
    <w:name w:val="toc 6"/>
    <w:basedOn w:val="Normal"/>
    <w:next w:val="Normal"/>
    <w:rsid w:val="0064076A"/>
    <w:pPr>
      <w:suppressAutoHyphens/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styleId="TOC7">
    <w:name w:val="toc 7"/>
    <w:basedOn w:val="Normal"/>
    <w:next w:val="Normal"/>
    <w:rsid w:val="0064076A"/>
    <w:pPr>
      <w:suppressAutoHyphens/>
      <w:spacing w:after="0" w:line="240" w:lineRule="auto"/>
      <w:ind w:left="144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styleId="TOC8">
    <w:name w:val="toc 8"/>
    <w:basedOn w:val="Normal"/>
    <w:next w:val="Normal"/>
    <w:rsid w:val="0064076A"/>
    <w:pPr>
      <w:suppressAutoHyphens/>
      <w:spacing w:after="0" w:line="240" w:lineRule="auto"/>
      <w:ind w:left="168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styleId="TOC9">
    <w:name w:val="toc 9"/>
    <w:basedOn w:val="Normal"/>
    <w:next w:val="Normal"/>
    <w:rsid w:val="0064076A"/>
    <w:pPr>
      <w:suppressAutoHyphens/>
      <w:spacing w:after="0" w:line="240" w:lineRule="auto"/>
      <w:ind w:left="192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Comment">
    <w:name w:val="Comment"/>
    <w:basedOn w:val="Normal"/>
    <w:next w:val="BodyText"/>
    <w:rsid w:val="0064076A"/>
    <w:pPr>
      <w:suppressAutoHyphens/>
      <w:spacing w:before="120" w:after="120" w:line="240" w:lineRule="auto"/>
      <w:jc w:val="both"/>
    </w:pPr>
    <w:rPr>
      <w:rFonts w:ascii="Arial" w:eastAsia="Times New Roman" w:hAnsi="Arial" w:cs="Arial"/>
      <w:i/>
      <w:szCs w:val="20"/>
      <w:lang w:eastAsia="zh-CN"/>
    </w:rPr>
  </w:style>
  <w:style w:type="paragraph" w:customStyle="1" w:styleId="Naslov1">
    <w:name w:val="Naslov1"/>
    <w:basedOn w:val="Normal"/>
    <w:next w:val="Podnaslov"/>
    <w:qFormat/>
    <w:rsid w:val="0064076A"/>
    <w:pPr>
      <w:suppressAutoHyphens/>
      <w:spacing w:before="480" w:after="360" w:line="240" w:lineRule="auto"/>
      <w:jc w:val="center"/>
    </w:pPr>
    <w:rPr>
      <w:rFonts w:ascii="Arial" w:eastAsia="Times New Roman" w:hAnsi="Arial" w:cs="Arial"/>
      <w:b/>
      <w:sz w:val="56"/>
      <w:szCs w:val="20"/>
      <w:lang w:eastAsia="zh-CN"/>
    </w:rPr>
  </w:style>
  <w:style w:type="paragraph" w:customStyle="1" w:styleId="Podnaslov">
    <w:name w:val="Pod naslov"/>
    <w:basedOn w:val="Naslov1"/>
    <w:rsid w:val="0064076A"/>
    <w:pPr>
      <w:spacing w:before="240" w:after="240"/>
    </w:pPr>
    <w:rPr>
      <w:sz w:val="36"/>
    </w:rPr>
  </w:style>
  <w:style w:type="paragraph" w:customStyle="1" w:styleId="Projectname">
    <w:name w:val="Project name"/>
    <w:basedOn w:val="Podnaslov"/>
    <w:next w:val="Podnaslov"/>
    <w:rsid w:val="0064076A"/>
    <w:pPr>
      <w:tabs>
        <w:tab w:val="left" w:pos="1560"/>
      </w:tabs>
      <w:ind w:left="1560" w:right="3259" w:hanging="1560"/>
      <w:jc w:val="left"/>
    </w:pPr>
    <w:rPr>
      <w:szCs w:val="36"/>
    </w:rPr>
  </w:style>
  <w:style w:type="paragraph" w:customStyle="1" w:styleId="Clientname">
    <w:name w:val="Client name"/>
    <w:basedOn w:val="Podnaslov"/>
    <w:rsid w:val="0064076A"/>
    <w:rPr>
      <w:bCs/>
      <w:sz w:val="40"/>
      <w:szCs w:val="40"/>
    </w:rPr>
  </w:style>
  <w:style w:type="paragraph" w:customStyle="1" w:styleId="Indeks41">
    <w:name w:val="Indeks 41"/>
    <w:basedOn w:val="Normal"/>
    <w:next w:val="Normal"/>
    <w:rsid w:val="0064076A"/>
    <w:pPr>
      <w:tabs>
        <w:tab w:val="right" w:leader="dot" w:pos="3960"/>
      </w:tabs>
      <w:suppressAutoHyphens/>
      <w:spacing w:before="120" w:after="120" w:line="240" w:lineRule="auto"/>
      <w:ind w:left="200" w:hanging="200"/>
      <w:jc w:val="both"/>
    </w:pPr>
    <w:rPr>
      <w:rFonts w:ascii="Arial" w:eastAsia="Times New Roman" w:hAnsi="Arial" w:cs="Arial"/>
      <w:b/>
      <w:szCs w:val="20"/>
      <w:lang w:eastAsia="zh-CN"/>
    </w:rPr>
  </w:style>
  <w:style w:type="paragraph" w:customStyle="1" w:styleId="StyleHeading112pt">
    <w:name w:val="Style Heading 1 + 12 pt"/>
    <w:basedOn w:val="Heading1"/>
    <w:rsid w:val="0064076A"/>
    <w:pPr>
      <w:pageBreakBefore/>
      <w:pBdr>
        <w:bottom w:val="single" w:sz="8" w:space="1" w:color="000000"/>
      </w:pBdr>
      <w:tabs>
        <w:tab w:val="left" w:pos="432"/>
      </w:tabs>
      <w:spacing w:before="480" w:after="360" w:line="360" w:lineRule="auto"/>
      <w:ind w:left="432" w:hanging="432"/>
    </w:pPr>
    <w:rPr>
      <w:rFonts w:ascii="Arial" w:hAnsi="Arial" w:cs="Arial"/>
      <w:b/>
      <w:bCs/>
      <w:smallCaps/>
      <w:szCs w:val="28"/>
    </w:rPr>
  </w:style>
  <w:style w:type="paragraph" w:customStyle="1" w:styleId="TableTitle">
    <w:name w:val="Table Title"/>
    <w:basedOn w:val="BodyText"/>
    <w:rsid w:val="0064076A"/>
    <w:pPr>
      <w:suppressAutoHyphens w:val="0"/>
      <w:spacing w:before="60" w:after="60" w:line="360" w:lineRule="auto"/>
    </w:pPr>
    <w:rPr>
      <w:rFonts w:ascii="Arial" w:hAnsi="Arial" w:cs="Arial"/>
      <w:b/>
      <w:bCs/>
      <w:sz w:val="20"/>
      <w:lang w:val="hr-HR"/>
    </w:rPr>
  </w:style>
  <w:style w:type="paragraph" w:customStyle="1" w:styleId="Responsecontent">
    <w:name w:val="Response content"/>
    <w:basedOn w:val="Normal"/>
    <w:next w:val="BodyText"/>
    <w:rsid w:val="0064076A"/>
    <w:pPr>
      <w:numPr>
        <w:numId w:val="9"/>
      </w:numPr>
      <w:suppressAutoHyphens/>
      <w:spacing w:before="120" w:after="120" w:line="360" w:lineRule="auto"/>
      <w:jc w:val="both"/>
    </w:pPr>
    <w:rPr>
      <w:rFonts w:ascii="Arial" w:eastAsia="Times New Roman" w:hAnsi="Arial" w:cs="Arial"/>
      <w:b/>
      <w:sz w:val="24"/>
      <w:szCs w:val="20"/>
      <w:lang w:eastAsia="zh-CN"/>
    </w:rPr>
  </w:style>
  <w:style w:type="paragraph" w:customStyle="1" w:styleId="Resptitles">
    <w:name w:val="Resp titles"/>
    <w:basedOn w:val="BodyText"/>
    <w:next w:val="BodyText"/>
    <w:rsid w:val="0064076A"/>
    <w:pPr>
      <w:suppressAutoHyphens w:val="0"/>
      <w:spacing w:before="240" w:after="120" w:line="360" w:lineRule="auto"/>
    </w:pPr>
    <w:rPr>
      <w:rFonts w:ascii="Arial" w:hAnsi="Arial" w:cs="Arial"/>
      <w:b/>
      <w:bCs/>
      <w:lang w:val="hr-HR"/>
    </w:rPr>
  </w:style>
  <w:style w:type="paragraph" w:customStyle="1" w:styleId="Responseheading1">
    <w:name w:val="Response heading 1"/>
    <w:basedOn w:val="Normal"/>
    <w:next w:val="BodyText"/>
    <w:rsid w:val="0064076A"/>
    <w:pPr>
      <w:keepNext/>
      <w:numPr>
        <w:numId w:val="6"/>
      </w:numPr>
      <w:tabs>
        <w:tab w:val="left" w:pos="567"/>
      </w:tabs>
      <w:suppressAutoHyphens/>
      <w:spacing w:before="240" w:after="120" w:line="360" w:lineRule="auto"/>
      <w:ind w:left="357" w:hanging="357"/>
      <w:jc w:val="both"/>
    </w:pPr>
    <w:rPr>
      <w:rFonts w:ascii="Arial" w:eastAsia="Times New Roman" w:hAnsi="Arial" w:cs="Arial"/>
      <w:b/>
      <w:szCs w:val="20"/>
      <w:lang w:eastAsia="zh-CN"/>
    </w:rPr>
  </w:style>
  <w:style w:type="paragraph" w:customStyle="1" w:styleId="Responseheading2">
    <w:name w:val="Response heading 2"/>
    <w:basedOn w:val="Normal"/>
    <w:next w:val="BodyText"/>
    <w:rsid w:val="0064076A"/>
    <w:pPr>
      <w:keepNext/>
      <w:tabs>
        <w:tab w:val="num" w:pos="360"/>
      </w:tabs>
      <w:suppressAutoHyphens/>
      <w:spacing w:before="120" w:after="120" w:line="360" w:lineRule="auto"/>
      <w:ind w:left="431" w:hanging="431"/>
      <w:jc w:val="both"/>
    </w:pPr>
    <w:rPr>
      <w:rFonts w:ascii="Arial" w:eastAsia="Times New Roman" w:hAnsi="Arial" w:cs="Arial"/>
      <w:b/>
      <w:i/>
      <w:sz w:val="20"/>
      <w:szCs w:val="20"/>
      <w:lang w:eastAsia="zh-CN"/>
    </w:rPr>
  </w:style>
  <w:style w:type="paragraph" w:customStyle="1" w:styleId="bullet2">
    <w:name w:val="bullet 2"/>
    <w:basedOn w:val="Normal"/>
    <w:rsid w:val="0064076A"/>
    <w:pPr>
      <w:numPr>
        <w:numId w:val="12"/>
      </w:numPr>
      <w:suppressAutoHyphens/>
      <w:spacing w:before="80" w:after="120" w:line="240" w:lineRule="auto"/>
      <w:jc w:val="both"/>
    </w:pPr>
    <w:rPr>
      <w:rFonts w:ascii="Garamond" w:eastAsia="Times New Roman" w:hAnsi="Garamond" w:cs="Garamond"/>
      <w:sz w:val="24"/>
      <w:szCs w:val="20"/>
      <w:lang w:eastAsia="zh-CN"/>
    </w:rPr>
  </w:style>
  <w:style w:type="paragraph" w:customStyle="1" w:styleId="WW-Heading">
    <w:name w:val="WW-Heading"/>
    <w:basedOn w:val="Normal"/>
    <w:rsid w:val="0064076A"/>
    <w:pPr>
      <w:keepNext/>
      <w:widowControl w:val="0"/>
      <w:suppressAutoHyphens/>
      <w:spacing w:before="120" w:after="120" w:line="240" w:lineRule="auto"/>
      <w:jc w:val="both"/>
    </w:pPr>
    <w:rPr>
      <w:rFonts w:ascii="Garamond" w:eastAsia="Times New Roman" w:hAnsi="Garamond" w:cs="Garamond"/>
      <w:i/>
      <w:szCs w:val="20"/>
      <w:lang w:eastAsia="zh-CN"/>
    </w:rPr>
  </w:style>
  <w:style w:type="paragraph" w:customStyle="1" w:styleId="EY-StdoEinr6pt">
    <w:name w:val="EY-Std. o Einr./6pt"/>
    <w:basedOn w:val="Normal"/>
    <w:rsid w:val="0064076A"/>
    <w:pPr>
      <w:widowControl w:val="0"/>
      <w:numPr>
        <w:numId w:val="16"/>
      </w:numPr>
      <w:tabs>
        <w:tab w:val="left" w:pos="360"/>
      </w:tabs>
      <w:suppressAutoHyphens/>
      <w:spacing w:before="120" w:after="120" w:line="240" w:lineRule="auto"/>
      <w:ind w:left="1701" w:right="425" w:hanging="425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dGraphik-S">
    <w:name w:val="EY-Std.Graphik-ÜS"/>
    <w:basedOn w:val="Normal"/>
    <w:rsid w:val="0064076A"/>
    <w:pPr>
      <w:widowControl w:val="0"/>
      <w:suppressAutoHyphens/>
      <w:spacing w:before="360" w:after="120" w:line="240" w:lineRule="auto"/>
      <w:ind w:left="851"/>
      <w:jc w:val="center"/>
    </w:pPr>
    <w:rPr>
      <w:rFonts w:ascii="Garamond" w:eastAsia="Times New Roman" w:hAnsi="Garamond" w:cs="Arial"/>
      <w:b/>
      <w:sz w:val="24"/>
      <w:szCs w:val="24"/>
      <w:lang w:val="en-GB" w:eastAsia="zh-CN"/>
    </w:rPr>
  </w:style>
  <w:style w:type="paragraph" w:customStyle="1" w:styleId="EY-StdTabzeile">
    <w:name w:val="EY-Std.Tab.zeile"/>
    <w:basedOn w:val="Normal"/>
    <w:rsid w:val="0064076A"/>
    <w:pPr>
      <w:widowControl w:val="0"/>
      <w:suppressAutoHyphens/>
      <w:spacing w:before="40" w:after="40" w:line="240" w:lineRule="auto"/>
      <w:ind w:firstLine="101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doEinr3pt">
    <w:name w:val="EY-Std. o Einr./3pt"/>
    <w:basedOn w:val="Normal"/>
    <w:rsid w:val="0064076A"/>
    <w:pPr>
      <w:widowControl w:val="0"/>
      <w:numPr>
        <w:numId w:val="17"/>
      </w:numPr>
      <w:tabs>
        <w:tab w:val="left" w:pos="360"/>
      </w:tabs>
      <w:suppressAutoHyphens/>
      <w:spacing w:before="60" w:after="120" w:line="240" w:lineRule="auto"/>
      <w:ind w:left="1701" w:right="425" w:hanging="425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andT0pt">
    <w:name w:val="EY-Stand./T+ 0pt"/>
    <w:basedOn w:val="Normal"/>
    <w:rsid w:val="0064076A"/>
    <w:pPr>
      <w:suppressAutoHyphens/>
      <w:spacing w:before="120" w:after="120" w:line="240" w:lineRule="auto"/>
      <w:ind w:left="850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andT12pt">
    <w:name w:val="EY-Stand./T+12pt"/>
    <w:basedOn w:val="EY-StandT6pt"/>
    <w:rsid w:val="0064076A"/>
    <w:pPr>
      <w:widowControl/>
      <w:spacing w:before="240" w:after="120" w:line="360" w:lineRule="auto"/>
      <w:ind w:left="709"/>
    </w:pPr>
    <w:rPr>
      <w:rFonts w:cs="Arial"/>
      <w:szCs w:val="24"/>
    </w:rPr>
  </w:style>
  <w:style w:type="paragraph" w:customStyle="1" w:styleId="EY-StandT12ptfett">
    <w:name w:val="EY-Stand./T+12pt fett"/>
    <w:basedOn w:val="EY-StandT12pt"/>
    <w:next w:val="EY-StandT6pt"/>
    <w:rsid w:val="0064076A"/>
    <w:pPr>
      <w:jc w:val="left"/>
    </w:pPr>
    <w:rPr>
      <w:b/>
    </w:rPr>
  </w:style>
  <w:style w:type="paragraph" w:customStyle="1" w:styleId="EY-Std-Einr3pt">
    <w:name w:val="EY-Std.- Einr. /3pt"/>
    <w:basedOn w:val="Normal"/>
    <w:rsid w:val="0064076A"/>
    <w:pPr>
      <w:numPr>
        <w:numId w:val="18"/>
      </w:numPr>
      <w:suppressAutoHyphens/>
      <w:spacing w:before="60" w:after="120" w:line="240" w:lineRule="auto"/>
      <w:ind w:left="2300" w:right="567" w:hanging="457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d-Einr1pt">
    <w:name w:val="EY-Std.- Einr./1pt"/>
    <w:basedOn w:val="Normal"/>
    <w:rsid w:val="0064076A"/>
    <w:pPr>
      <w:numPr>
        <w:numId w:val="19"/>
      </w:numPr>
      <w:suppressAutoHyphens/>
      <w:spacing w:before="120" w:after="120" w:line="240" w:lineRule="auto"/>
      <w:ind w:left="2300" w:right="448" w:hanging="457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doEinr9pt">
    <w:name w:val="EY-Std. o Einr./9pt"/>
    <w:basedOn w:val="Normal"/>
    <w:rsid w:val="0064076A"/>
    <w:pPr>
      <w:numPr>
        <w:numId w:val="20"/>
      </w:numPr>
      <w:tabs>
        <w:tab w:val="left" w:pos="360"/>
      </w:tabs>
      <w:suppressAutoHyphens/>
      <w:spacing w:before="180" w:after="120" w:line="240" w:lineRule="auto"/>
      <w:ind w:left="1701" w:right="425" w:hanging="425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Standard">
    <w:name w:val="Standard"/>
    <w:rsid w:val="0064076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zh-CN"/>
    </w:rPr>
  </w:style>
  <w:style w:type="paragraph" w:customStyle="1" w:styleId="berschrift1">
    <w:name w:val="Überschrift 1"/>
    <w:basedOn w:val="Standard"/>
    <w:next w:val="Standard"/>
    <w:rsid w:val="0064076A"/>
    <w:pPr>
      <w:keepNext/>
    </w:pPr>
    <w:rPr>
      <w:rFonts w:ascii="Optimum" w:hAnsi="Optimum" w:cs="Optimum"/>
      <w:b/>
      <w:sz w:val="22"/>
    </w:rPr>
  </w:style>
  <w:style w:type="paragraph" w:customStyle="1" w:styleId="Textkrper">
    <w:name w:val="Textkörper"/>
    <w:basedOn w:val="Standard"/>
    <w:rsid w:val="0064076A"/>
    <w:rPr>
      <w:rFonts w:ascii="Optimum" w:hAnsi="Optimum" w:cs="Optimum"/>
      <w:sz w:val="22"/>
    </w:rPr>
  </w:style>
  <w:style w:type="paragraph" w:customStyle="1" w:styleId="Grafikeoznake31">
    <w:name w:val="Grafičke oznake 31"/>
    <w:basedOn w:val="Normal"/>
    <w:rsid w:val="0064076A"/>
    <w:pPr>
      <w:tabs>
        <w:tab w:val="left" w:pos="720"/>
        <w:tab w:val="left" w:pos="1134"/>
      </w:tabs>
      <w:suppressAutoHyphens/>
      <w:spacing w:before="30" w:after="30" w:line="240" w:lineRule="auto"/>
      <w:ind w:left="1135" w:hanging="284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Nabrajanje0">
    <w:name w:val="Nabrajanje"/>
    <w:basedOn w:val="Normal"/>
    <w:rsid w:val="0064076A"/>
    <w:pPr>
      <w:keepNext/>
      <w:widowControl w:val="0"/>
      <w:tabs>
        <w:tab w:val="left" w:pos="-1985"/>
        <w:tab w:val="left" w:pos="-630"/>
        <w:tab w:val="left" w:pos="-540"/>
        <w:tab w:val="left" w:pos="-90"/>
        <w:tab w:val="left" w:pos="0"/>
      </w:tabs>
      <w:suppressAutoHyphens/>
      <w:spacing w:before="120" w:after="120" w:line="240" w:lineRule="auto"/>
      <w:jc w:val="both"/>
    </w:pPr>
    <w:rPr>
      <w:rFonts w:ascii="Garamond" w:eastAsia="Hr_Dutch" w:hAnsi="Garamond" w:cs="Garamond"/>
      <w:color w:val="000000"/>
      <w:sz w:val="24"/>
      <w:szCs w:val="20"/>
      <w:lang w:eastAsia="zh-CN"/>
    </w:rPr>
  </w:style>
  <w:style w:type="paragraph" w:customStyle="1" w:styleId="nabrajanje">
    <w:name w:val="nabrajanje"/>
    <w:basedOn w:val="Normal"/>
    <w:rsid w:val="0064076A"/>
    <w:pPr>
      <w:numPr>
        <w:numId w:val="4"/>
      </w:numPr>
      <w:suppressAutoHyphens/>
      <w:spacing w:before="120" w:after="120" w:line="240" w:lineRule="auto"/>
      <w:jc w:val="both"/>
    </w:pPr>
    <w:rPr>
      <w:rFonts w:ascii="Garamond" w:eastAsia="Times New Roman" w:hAnsi="Garamond" w:cs="Garamond"/>
      <w:sz w:val="20"/>
      <w:szCs w:val="20"/>
      <w:lang w:eastAsia="zh-CN"/>
    </w:rPr>
  </w:style>
  <w:style w:type="paragraph" w:styleId="Index1">
    <w:name w:val="index 1"/>
    <w:basedOn w:val="Normal"/>
    <w:next w:val="Normal"/>
    <w:rsid w:val="0064076A"/>
    <w:pPr>
      <w:numPr>
        <w:numId w:val="7"/>
      </w:numPr>
      <w:suppressAutoHyphens/>
      <w:spacing w:before="240" w:after="120" w:line="240" w:lineRule="auto"/>
      <w:jc w:val="both"/>
    </w:pPr>
    <w:rPr>
      <w:rFonts w:ascii="Arial" w:eastAsia="Times New Roman" w:hAnsi="Arial" w:cs="Arial"/>
      <w:b/>
      <w:color w:val="800000"/>
      <w:sz w:val="32"/>
      <w:szCs w:val="20"/>
      <w:lang w:val="nl-NL" w:eastAsia="zh-CN"/>
    </w:rPr>
  </w:style>
  <w:style w:type="paragraph" w:customStyle="1" w:styleId="Style1">
    <w:name w:val="Style1"/>
    <w:basedOn w:val="Heading1"/>
    <w:rsid w:val="0064076A"/>
    <w:pPr>
      <w:numPr>
        <w:numId w:val="1"/>
      </w:numPr>
      <w:spacing w:before="240" w:after="60"/>
    </w:pPr>
    <w:rPr>
      <w:rFonts w:ascii="Garamond" w:hAnsi="Garamond" w:cs="Arial"/>
      <w:b/>
      <w:bCs/>
      <w:kern w:val="1"/>
      <w:sz w:val="28"/>
      <w:szCs w:val="28"/>
      <w:u w:val="single"/>
      <w:lang w:val="en-GB"/>
    </w:rPr>
  </w:style>
  <w:style w:type="paragraph" w:customStyle="1" w:styleId="Style2">
    <w:name w:val="Style2"/>
    <w:basedOn w:val="Heading1"/>
    <w:rsid w:val="0064076A"/>
    <w:pPr>
      <w:spacing w:before="240" w:after="60"/>
    </w:pPr>
    <w:rPr>
      <w:rFonts w:ascii="Garamond" w:hAnsi="Garamond" w:cs="Arial"/>
      <w:b/>
      <w:bCs/>
      <w:kern w:val="1"/>
      <w:sz w:val="28"/>
      <w:szCs w:val="24"/>
      <w:u w:val="single"/>
    </w:rPr>
  </w:style>
  <w:style w:type="paragraph" w:customStyle="1" w:styleId="Heading11">
    <w:name w:val="Heading 11"/>
    <w:rsid w:val="0064076A"/>
    <w:pPr>
      <w:suppressAutoHyphens/>
      <w:spacing w:before="240" w:after="240" w:line="240" w:lineRule="auto"/>
    </w:pPr>
    <w:rPr>
      <w:rFonts w:ascii="Arial" w:eastAsia="Times New Roman" w:hAnsi="Arial" w:cs="Arial"/>
      <w:b/>
      <w:bCs/>
      <w:i/>
      <w:kern w:val="1"/>
      <w:sz w:val="28"/>
      <w:szCs w:val="24"/>
      <w:u w:val="single"/>
      <w:lang w:eastAsia="zh-CN"/>
    </w:rPr>
  </w:style>
  <w:style w:type="paragraph" w:customStyle="1" w:styleId="Styleheading3Left25cmFirstline0cm">
    <w:name w:val="Style heading 3 + Left:  25 cm First line:  0 cm"/>
    <w:basedOn w:val="Normal"/>
    <w:rsid w:val="0064076A"/>
    <w:pPr>
      <w:tabs>
        <w:tab w:val="left" w:pos="360"/>
      </w:tabs>
      <w:suppressAutoHyphens/>
      <w:spacing w:before="120" w:after="120" w:line="240" w:lineRule="auto"/>
      <w:ind w:left="360" w:hanging="360"/>
      <w:jc w:val="both"/>
    </w:pPr>
    <w:rPr>
      <w:rFonts w:ascii="Garamond" w:eastAsia="Times New Roman" w:hAnsi="Garamond" w:cs="Garamond"/>
      <w:b/>
      <w:bCs/>
      <w:szCs w:val="20"/>
      <w:lang w:eastAsia="zh-CN"/>
    </w:rPr>
  </w:style>
  <w:style w:type="paragraph" w:customStyle="1" w:styleId="Styleheading3Left25cmFirstline0cm1">
    <w:name w:val="Style heading 3 + Left:  25 cm First line:  0 cm1"/>
    <w:basedOn w:val="Normal"/>
    <w:rsid w:val="0064076A"/>
    <w:pPr>
      <w:numPr>
        <w:numId w:val="5"/>
      </w:numPr>
      <w:tabs>
        <w:tab w:val="left" w:pos="360"/>
        <w:tab w:val="left" w:pos="502"/>
        <w:tab w:val="left" w:pos="720"/>
        <w:tab w:val="left" w:pos="1430"/>
        <w:tab w:val="left" w:pos="1800"/>
        <w:tab w:val="left" w:pos="2061"/>
      </w:tabs>
      <w:suppressAutoHyphens/>
      <w:spacing w:before="120" w:after="120" w:line="240" w:lineRule="auto"/>
      <w:ind w:left="360" w:hanging="360"/>
      <w:jc w:val="both"/>
    </w:pPr>
    <w:rPr>
      <w:rFonts w:ascii="Garamond" w:eastAsia="Times New Roman" w:hAnsi="Garamond" w:cs="Garamond"/>
      <w:b/>
      <w:bCs/>
      <w:szCs w:val="20"/>
      <w:lang w:eastAsia="zh-CN"/>
    </w:rPr>
  </w:style>
  <w:style w:type="paragraph" w:customStyle="1" w:styleId="StyleGaramond11ptJustified">
    <w:name w:val="Style Garamond 11 pt Justified"/>
    <w:basedOn w:val="Normal"/>
    <w:rsid w:val="0064076A"/>
    <w:pPr>
      <w:suppressAutoHyphens/>
      <w:spacing w:before="120" w:after="120" w:line="360" w:lineRule="auto"/>
      <w:jc w:val="both"/>
    </w:pPr>
    <w:rPr>
      <w:rFonts w:ascii="Garamond" w:eastAsia="Times New Roman" w:hAnsi="Garamond" w:cs="Garamond"/>
      <w:sz w:val="24"/>
      <w:szCs w:val="20"/>
      <w:lang w:eastAsia="zh-CN"/>
    </w:rPr>
  </w:style>
  <w:style w:type="paragraph" w:customStyle="1" w:styleId="Styleheading310pt">
    <w:name w:val="Style heading 3 + 10 pt"/>
    <w:basedOn w:val="Normal"/>
    <w:rsid w:val="0064076A"/>
    <w:pPr>
      <w:numPr>
        <w:numId w:val="2"/>
      </w:numPr>
      <w:tabs>
        <w:tab w:val="left" w:pos="283"/>
        <w:tab w:val="left" w:pos="360"/>
        <w:tab w:val="left" w:pos="502"/>
        <w:tab w:val="left" w:pos="720"/>
      </w:tabs>
      <w:suppressAutoHyphens/>
      <w:spacing w:before="120" w:after="120" w:line="240" w:lineRule="auto"/>
      <w:ind w:left="360" w:firstLine="0"/>
      <w:jc w:val="both"/>
    </w:pPr>
    <w:rPr>
      <w:rFonts w:ascii="Garamond" w:eastAsia="Times New Roman" w:hAnsi="Garamond" w:cs="Arial"/>
      <w:b/>
      <w:bCs/>
      <w:szCs w:val="24"/>
      <w:lang w:eastAsia="zh-CN"/>
    </w:rPr>
  </w:style>
  <w:style w:type="paragraph" w:customStyle="1" w:styleId="Styleheading410pt1">
    <w:name w:val="Style heading 4 + 10 pt1"/>
    <w:basedOn w:val="Normal"/>
    <w:rsid w:val="0064076A"/>
    <w:pPr>
      <w:tabs>
        <w:tab w:val="left" w:pos="360"/>
        <w:tab w:val="left" w:pos="432"/>
      </w:tabs>
      <w:suppressAutoHyphens/>
      <w:spacing w:before="120" w:after="120" w:line="240" w:lineRule="auto"/>
      <w:ind w:left="2664" w:hanging="432"/>
      <w:jc w:val="both"/>
    </w:pPr>
    <w:rPr>
      <w:rFonts w:ascii="Garamond" w:eastAsia="Times New Roman" w:hAnsi="Garamond" w:cs="Arial"/>
      <w:b/>
      <w:bCs/>
      <w:sz w:val="20"/>
      <w:szCs w:val="24"/>
      <w:lang w:eastAsia="zh-CN"/>
    </w:rPr>
  </w:style>
  <w:style w:type="paragraph" w:customStyle="1" w:styleId="angela3CharChar">
    <w:name w:val="angela3 Char Char"/>
    <w:basedOn w:val="Heading3"/>
    <w:rsid w:val="0064076A"/>
    <w:pPr>
      <w:tabs>
        <w:tab w:val="left" w:pos="720"/>
        <w:tab w:val="left" w:pos="851"/>
        <w:tab w:val="left" w:pos="2081"/>
      </w:tabs>
      <w:spacing w:before="240" w:after="120" w:line="360" w:lineRule="auto"/>
      <w:ind w:left="1865" w:hanging="504"/>
      <w:jc w:val="both"/>
    </w:pPr>
    <w:rPr>
      <w:rFonts w:ascii="Garamond" w:hAnsi="Garamond" w:cs="Arial"/>
      <w:b/>
      <w:bCs/>
      <w:i/>
      <w:iCs/>
      <w:sz w:val="24"/>
      <w:szCs w:val="28"/>
    </w:rPr>
  </w:style>
  <w:style w:type="paragraph" w:customStyle="1" w:styleId="Styleangela3Left24cmFirstline0cm">
    <w:name w:val="Style angela3 + Left:  24 cm First line:  0 cm"/>
    <w:basedOn w:val="angela3CharChar"/>
    <w:rsid w:val="0064076A"/>
    <w:pPr>
      <w:tabs>
        <w:tab w:val="clear" w:pos="720"/>
        <w:tab w:val="left" w:pos="644"/>
      </w:tabs>
      <w:ind w:left="644" w:hanging="360"/>
    </w:pPr>
  </w:style>
  <w:style w:type="paragraph" w:customStyle="1" w:styleId="Angela3-za6">
    <w:name w:val="Angela 3-za 6"/>
    <w:basedOn w:val="angela3CharChar"/>
    <w:rsid w:val="0064076A"/>
  </w:style>
  <w:style w:type="paragraph" w:customStyle="1" w:styleId="Angela3za6">
    <w:name w:val="Angela 3 za 6"/>
    <w:basedOn w:val="angela3CharChar"/>
    <w:rsid w:val="0064076A"/>
  </w:style>
  <w:style w:type="paragraph" w:customStyle="1" w:styleId="Anteza63">
    <w:name w:val="Ante za 63"/>
    <w:basedOn w:val="Heading3"/>
    <w:rsid w:val="0064076A"/>
    <w:pPr>
      <w:tabs>
        <w:tab w:val="left" w:pos="432"/>
        <w:tab w:val="left" w:pos="851"/>
      </w:tabs>
      <w:spacing w:before="240" w:after="120" w:line="360" w:lineRule="auto"/>
      <w:ind w:left="432" w:hanging="432"/>
      <w:jc w:val="both"/>
    </w:pPr>
    <w:rPr>
      <w:rFonts w:ascii="Arial" w:hAnsi="Arial" w:cs="Arial"/>
      <w:b/>
      <w:i/>
      <w:smallCaps/>
      <w:sz w:val="24"/>
    </w:rPr>
  </w:style>
  <w:style w:type="paragraph" w:customStyle="1" w:styleId="StyleHeading3Garamond">
    <w:name w:val="Style Heading 3 + Garamond"/>
    <w:basedOn w:val="Heading3"/>
    <w:rsid w:val="0064076A"/>
    <w:pPr>
      <w:tabs>
        <w:tab w:val="left" w:pos="851"/>
        <w:tab w:val="left" w:pos="1440"/>
      </w:tabs>
      <w:spacing w:before="240" w:after="120" w:line="360" w:lineRule="auto"/>
      <w:ind w:left="1440" w:hanging="180"/>
      <w:jc w:val="both"/>
    </w:pPr>
    <w:rPr>
      <w:rFonts w:ascii="Garamond" w:hAnsi="Garamond" w:cs="Garamond"/>
      <w:b/>
      <w:bCs/>
      <w:i/>
      <w:smallCaps/>
      <w:sz w:val="24"/>
    </w:rPr>
  </w:style>
  <w:style w:type="paragraph" w:customStyle="1" w:styleId="BodyText1">
    <w:name w:val="Body Text1"/>
    <w:basedOn w:val="Normal"/>
    <w:rsid w:val="0064076A"/>
    <w:pPr>
      <w:suppressAutoHyphens/>
      <w:spacing w:before="60" w:after="60" w:line="360" w:lineRule="auto"/>
      <w:jc w:val="both"/>
    </w:pPr>
    <w:rPr>
      <w:rFonts w:ascii="Arial" w:eastAsia="Times New Roman" w:hAnsi="Arial" w:cs="Arial"/>
      <w:szCs w:val="20"/>
      <w:lang w:eastAsia="zh-CN"/>
    </w:rPr>
  </w:style>
  <w:style w:type="paragraph" w:customStyle="1" w:styleId="angela2">
    <w:name w:val="angela2"/>
    <w:basedOn w:val="Heading2"/>
    <w:rsid w:val="0064076A"/>
    <w:pPr>
      <w:tabs>
        <w:tab w:val="left" w:pos="720"/>
      </w:tabs>
      <w:spacing w:before="240" w:after="120"/>
      <w:ind w:left="720" w:hanging="720"/>
      <w:jc w:val="both"/>
    </w:pPr>
    <w:rPr>
      <w:rFonts w:ascii="Garamond" w:hAnsi="Garamond" w:cs="Arial"/>
      <w:b/>
      <w:bCs/>
      <w:iCs/>
      <w:sz w:val="28"/>
      <w:szCs w:val="24"/>
      <w:u w:val="single"/>
    </w:rPr>
  </w:style>
  <w:style w:type="paragraph" w:customStyle="1" w:styleId="1ZeileBriefkopf">
    <w:name w:val="1.Zeile Briefkopf"/>
    <w:basedOn w:val="Normal"/>
    <w:rsid w:val="0064076A"/>
    <w:pPr>
      <w:suppressAutoHyphens/>
      <w:spacing w:before="120" w:after="120" w:line="240" w:lineRule="auto"/>
      <w:jc w:val="both"/>
    </w:pPr>
    <w:rPr>
      <w:rFonts w:ascii="Garamond" w:eastAsia="Times New Roman" w:hAnsi="Garamond" w:cs="Garamond"/>
      <w:b/>
      <w:sz w:val="28"/>
      <w:szCs w:val="20"/>
      <w:lang w:eastAsia="zh-CN"/>
    </w:rPr>
  </w:style>
  <w:style w:type="paragraph" w:customStyle="1" w:styleId="StyleHeading2AutoCharCharCharChar">
    <w:name w:val="Style Heading 2 + Auto Char Char Char Char"/>
    <w:basedOn w:val="Heading2"/>
    <w:rsid w:val="0064076A"/>
    <w:pPr>
      <w:numPr>
        <w:numId w:val="10"/>
      </w:numPr>
      <w:pBdr>
        <w:bottom w:val="single" w:sz="8" w:space="1" w:color="000000"/>
      </w:pBdr>
      <w:spacing w:before="480" w:after="240" w:line="360" w:lineRule="auto"/>
      <w:jc w:val="both"/>
    </w:pPr>
    <w:rPr>
      <w:rFonts w:ascii="Arial" w:hAnsi="Arial" w:cs="Arial"/>
      <w:b/>
      <w:bCs/>
      <w:smallCaps/>
      <w:color w:val="000000"/>
      <w:sz w:val="28"/>
      <w:szCs w:val="28"/>
      <w:lang w:val="en-GB"/>
    </w:rPr>
  </w:style>
  <w:style w:type="paragraph" w:customStyle="1" w:styleId="StyleHeading2AutoChar">
    <w:name w:val="Style Heading 2 + Auto Char"/>
    <w:basedOn w:val="Heading2"/>
    <w:rsid w:val="0064076A"/>
    <w:pPr>
      <w:pBdr>
        <w:bottom w:val="single" w:sz="8" w:space="1" w:color="000000"/>
      </w:pBdr>
      <w:tabs>
        <w:tab w:val="left" w:pos="596"/>
      </w:tabs>
      <w:spacing w:before="480" w:after="240" w:line="360" w:lineRule="auto"/>
      <w:ind w:left="596" w:hanging="454"/>
      <w:jc w:val="both"/>
    </w:pPr>
    <w:rPr>
      <w:rFonts w:ascii="Arial" w:hAnsi="Arial" w:cs="Arial"/>
      <w:b/>
      <w:bCs/>
      <w:smallCaps/>
      <w:sz w:val="28"/>
      <w:szCs w:val="28"/>
      <w:lang w:val="en-GB"/>
    </w:rPr>
  </w:style>
  <w:style w:type="paragraph" w:customStyle="1" w:styleId="lanakbody">
    <w:name w:val="Članak_body"/>
    <w:basedOn w:val="Normal"/>
    <w:rsid w:val="0064076A"/>
    <w:pPr>
      <w:tabs>
        <w:tab w:val="left" w:pos="993"/>
      </w:tabs>
      <w:suppressAutoHyphens/>
      <w:overflowPunct w:val="0"/>
      <w:autoSpaceDE w:val="0"/>
      <w:spacing w:before="240" w:after="120" w:line="240" w:lineRule="auto"/>
      <w:ind w:left="993" w:hanging="993"/>
      <w:jc w:val="both"/>
      <w:textAlignment w:val="baseline"/>
    </w:pPr>
    <w:rPr>
      <w:rFonts w:ascii="Arial" w:eastAsia="Times New Roman" w:hAnsi="Arial" w:cs="Arial"/>
      <w:sz w:val="24"/>
      <w:szCs w:val="20"/>
      <w:lang w:eastAsia="zh-CN"/>
    </w:rPr>
  </w:style>
  <w:style w:type="paragraph" w:customStyle="1" w:styleId="AbbreviationsList">
    <w:name w:val="Abbreviations List"/>
    <w:basedOn w:val="Normal"/>
    <w:rsid w:val="0064076A"/>
    <w:pPr>
      <w:tabs>
        <w:tab w:val="left" w:leader="dot" w:pos="1701"/>
      </w:tabs>
      <w:suppressAutoHyphens/>
      <w:spacing w:before="20" w:after="0" w:line="240" w:lineRule="auto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Stil11">
    <w:name w:val="Stil11"/>
    <w:basedOn w:val="Normal"/>
    <w:next w:val="Heading4"/>
    <w:rsid w:val="0064076A"/>
    <w:pPr>
      <w:suppressAutoHyphens/>
      <w:spacing w:before="120" w:after="120" w:line="240" w:lineRule="auto"/>
      <w:jc w:val="both"/>
    </w:pPr>
    <w:rPr>
      <w:rFonts w:ascii="Arial" w:eastAsia="Times New Roman" w:hAnsi="Arial" w:cs="Arial"/>
      <w:b/>
      <w:i/>
      <w:szCs w:val="24"/>
      <w:lang w:eastAsia="zh-CN"/>
    </w:rPr>
  </w:style>
  <w:style w:type="paragraph" w:customStyle="1" w:styleId="Stil12">
    <w:name w:val="Stil12"/>
    <w:basedOn w:val="Heading4"/>
    <w:rsid w:val="0064076A"/>
    <w:pPr>
      <w:tabs>
        <w:tab w:val="left" w:pos="1440"/>
      </w:tabs>
      <w:spacing w:line="360" w:lineRule="auto"/>
      <w:ind w:left="1440" w:hanging="360"/>
      <w:jc w:val="both"/>
    </w:pPr>
    <w:rPr>
      <w:i/>
      <w:sz w:val="22"/>
      <w:szCs w:val="24"/>
    </w:rPr>
  </w:style>
  <w:style w:type="paragraph" w:customStyle="1" w:styleId="Stil13">
    <w:name w:val="Stil13"/>
    <w:basedOn w:val="Heading4"/>
    <w:next w:val="Stil12"/>
    <w:rsid w:val="0064076A"/>
    <w:pPr>
      <w:tabs>
        <w:tab w:val="left" w:pos="1440"/>
      </w:tabs>
      <w:spacing w:line="360" w:lineRule="auto"/>
      <w:ind w:left="1440" w:hanging="360"/>
      <w:jc w:val="both"/>
    </w:pPr>
    <w:rPr>
      <w:i/>
      <w:sz w:val="22"/>
      <w:szCs w:val="24"/>
    </w:rPr>
  </w:style>
  <w:style w:type="paragraph" w:customStyle="1" w:styleId="Stil14">
    <w:name w:val="Stil14"/>
    <w:basedOn w:val="Heading4"/>
    <w:next w:val="Stil12"/>
    <w:rsid w:val="0064076A"/>
    <w:pPr>
      <w:tabs>
        <w:tab w:val="left" w:pos="1440"/>
      </w:tabs>
      <w:spacing w:line="360" w:lineRule="auto"/>
      <w:ind w:left="1440" w:hanging="360"/>
      <w:jc w:val="both"/>
    </w:pPr>
    <w:rPr>
      <w:i/>
      <w:sz w:val="22"/>
      <w:szCs w:val="24"/>
    </w:rPr>
  </w:style>
  <w:style w:type="paragraph" w:styleId="Index2">
    <w:name w:val="index 2"/>
    <w:basedOn w:val="Normal"/>
    <w:next w:val="Normal"/>
    <w:rsid w:val="0064076A"/>
    <w:pPr>
      <w:suppressAutoHyphens/>
      <w:spacing w:after="0" w:line="240" w:lineRule="auto"/>
      <w:ind w:left="400" w:hanging="20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lockquote">
    <w:name w:val="blockquote"/>
    <w:basedOn w:val="Normal"/>
    <w:rsid w:val="0064076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Heading1">
    <w:name w:val="Style Heading 1"/>
    <w:basedOn w:val="Heading1"/>
    <w:rsid w:val="0064076A"/>
    <w:pPr>
      <w:keepNext w:val="0"/>
      <w:keepLines/>
      <w:pageBreakBefore/>
      <w:pBdr>
        <w:bottom w:val="single" w:sz="4" w:space="1" w:color="000000"/>
      </w:pBdr>
      <w:tabs>
        <w:tab w:val="left" w:pos="432"/>
      </w:tabs>
      <w:overflowPunct w:val="0"/>
      <w:autoSpaceDE w:val="0"/>
      <w:spacing w:after="360"/>
      <w:ind w:left="432" w:hanging="432"/>
      <w:jc w:val="both"/>
      <w:textAlignment w:val="baseline"/>
    </w:pPr>
    <w:rPr>
      <w:rFonts w:ascii="Arial" w:hAnsi="Arial" w:cs="Arial"/>
      <w:b/>
      <w:bCs/>
      <w:smallCaps/>
      <w:sz w:val="32"/>
      <w:szCs w:val="32"/>
      <w:lang w:val="en-AU"/>
    </w:rPr>
  </w:style>
  <w:style w:type="paragraph" w:customStyle="1" w:styleId="StyleStyleHeading2Right025cmGaramondJustified">
    <w:name w:val="Style Style Heading 2 + Right:  025 cm + Garamond Justified"/>
    <w:basedOn w:val="StyleHeading2Right025cm"/>
    <w:rsid w:val="0064076A"/>
    <w:pPr>
      <w:ind w:left="1797"/>
    </w:pPr>
  </w:style>
  <w:style w:type="paragraph" w:customStyle="1" w:styleId="bezcrte">
    <w:name w:val="bezcrte"/>
    <w:basedOn w:val="Normal"/>
    <w:rsid w:val="0064076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StandardWeb1">
    <w:name w:val="Standard (Web)1"/>
    <w:basedOn w:val="Normal"/>
    <w:rsid w:val="0064076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heading4CharCharCharChar">
    <w:name w:val="heading 4 Char Char Char Char"/>
    <w:basedOn w:val="Normal"/>
    <w:rsid w:val="0064076A"/>
    <w:pPr>
      <w:tabs>
        <w:tab w:val="left" w:pos="1800"/>
      </w:tabs>
      <w:suppressAutoHyphens/>
      <w:spacing w:after="0" w:line="240" w:lineRule="auto"/>
      <w:ind w:left="1800" w:hanging="360"/>
    </w:pPr>
    <w:rPr>
      <w:rFonts w:ascii="Garamond" w:eastAsia="Times New Roman" w:hAnsi="Garamond" w:cs="Arial"/>
      <w:b/>
      <w:szCs w:val="24"/>
      <w:lang w:eastAsia="zh-CN"/>
    </w:rPr>
  </w:style>
  <w:style w:type="paragraph" w:customStyle="1" w:styleId="Tablicaslika1">
    <w:name w:val="Tablica slika1"/>
    <w:basedOn w:val="Normal"/>
    <w:next w:val="Normal"/>
    <w:rsid w:val="0064076A"/>
    <w:pPr>
      <w:suppressAutoHyphens/>
      <w:spacing w:after="0" w:line="240" w:lineRule="auto"/>
      <w:ind w:left="480" w:hanging="4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redmetkomentara1">
    <w:name w:val="Predmet komentara1"/>
    <w:basedOn w:val="Tekstkomentara1"/>
    <w:next w:val="Tekstkomentara1"/>
    <w:rsid w:val="0064076A"/>
    <w:rPr>
      <w:b/>
      <w:bCs/>
    </w:rPr>
  </w:style>
  <w:style w:type="paragraph" w:customStyle="1" w:styleId="TOCNaslov1">
    <w:name w:val="TOC Naslov1"/>
    <w:basedOn w:val="Heading1"/>
    <w:next w:val="Normal"/>
    <w:rsid w:val="0064076A"/>
    <w:pPr>
      <w:keepLines/>
      <w:spacing w:before="480" w:line="276" w:lineRule="auto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TableTextBig">
    <w:name w:val="Table Text Big"/>
    <w:basedOn w:val="Normal"/>
    <w:rsid w:val="0064076A"/>
    <w:pPr>
      <w:suppressAutoHyphens/>
      <w:spacing w:after="0" w:line="240" w:lineRule="auto"/>
    </w:pPr>
    <w:rPr>
      <w:rFonts w:ascii="Book Antiqua" w:eastAsia="Times New Roman" w:hAnsi="Book Antiqua" w:cs="Book Antiqua"/>
      <w:sz w:val="24"/>
      <w:szCs w:val="24"/>
      <w:lang w:eastAsia="zh-CN"/>
    </w:rPr>
  </w:style>
  <w:style w:type="paragraph" w:customStyle="1" w:styleId="Checklist">
    <w:name w:val="Checklist"/>
    <w:basedOn w:val="BodyText"/>
    <w:rsid w:val="0064076A"/>
    <w:pPr>
      <w:keepLines/>
      <w:numPr>
        <w:numId w:val="8"/>
      </w:numPr>
      <w:suppressAutoHyphens w:val="0"/>
      <w:spacing w:after="120"/>
      <w:jc w:val="left"/>
    </w:pPr>
    <w:rPr>
      <w:rFonts w:ascii="Book Antiqua" w:hAnsi="Book Antiqua" w:cs="Book Antiqua"/>
      <w:szCs w:val="24"/>
      <w:lang w:val="hr-HR"/>
    </w:rPr>
  </w:style>
  <w:style w:type="paragraph" w:customStyle="1" w:styleId="TableText1">
    <w:name w:val="Table Text"/>
    <w:basedOn w:val="Normal"/>
    <w:rsid w:val="0064076A"/>
    <w:pPr>
      <w:suppressAutoHyphens/>
      <w:spacing w:after="0" w:line="240" w:lineRule="auto"/>
    </w:pPr>
    <w:rPr>
      <w:rFonts w:ascii="Book Antiqua" w:eastAsia="Times New Roman" w:hAnsi="Book Antiqua" w:cs="Book Antiqua"/>
      <w:sz w:val="20"/>
      <w:szCs w:val="24"/>
      <w:lang w:eastAsia="zh-CN"/>
    </w:rPr>
  </w:style>
  <w:style w:type="paragraph" w:customStyle="1" w:styleId="NumberList">
    <w:name w:val="Number List"/>
    <w:basedOn w:val="BodyText"/>
    <w:rsid w:val="0064076A"/>
    <w:pPr>
      <w:numPr>
        <w:numId w:val="21"/>
      </w:numPr>
      <w:suppressAutoHyphens w:val="0"/>
      <w:overflowPunct w:val="0"/>
      <w:autoSpaceDE w:val="0"/>
      <w:spacing w:before="60" w:after="60"/>
      <w:ind w:left="3240"/>
      <w:jc w:val="left"/>
      <w:textAlignment w:val="baseline"/>
    </w:pPr>
    <w:rPr>
      <w:rFonts w:ascii="Book Antiqua" w:hAnsi="Book Antiqua" w:cs="Book Antiqua"/>
      <w:sz w:val="20"/>
      <w:lang w:val="hr-HR"/>
    </w:rPr>
  </w:style>
  <w:style w:type="paragraph" w:customStyle="1" w:styleId="Immagine">
    <w:name w:val="Immagine"/>
    <w:basedOn w:val="Normal"/>
    <w:next w:val="Normal"/>
    <w:rsid w:val="0064076A"/>
    <w:pPr>
      <w:keepNext/>
      <w:suppressAutoHyphens/>
      <w:spacing w:before="120" w:after="120" w:line="240" w:lineRule="auto"/>
      <w:jc w:val="center"/>
    </w:pPr>
    <w:rPr>
      <w:rFonts w:ascii="Garamond" w:eastAsia="Times New Roman" w:hAnsi="Garamond" w:cs="Garamond"/>
      <w:sz w:val="20"/>
      <w:szCs w:val="18"/>
      <w:lang w:val="en-GB" w:eastAsia="zh-CN"/>
    </w:rPr>
  </w:style>
  <w:style w:type="paragraph" w:customStyle="1" w:styleId="Titolo3side">
    <w:name w:val="Titolo 3_side"/>
    <w:basedOn w:val="Heading5"/>
    <w:rsid w:val="0064076A"/>
    <w:pPr>
      <w:keepNext/>
      <w:spacing w:before="0" w:after="0"/>
    </w:pPr>
    <w:rPr>
      <w:b/>
      <w:bCs/>
      <w:sz w:val="24"/>
      <w:szCs w:val="24"/>
    </w:rPr>
  </w:style>
  <w:style w:type="paragraph" w:customStyle="1" w:styleId="Naslov2">
    <w:name w:val="Naslov2"/>
    <w:rsid w:val="0064076A"/>
    <w:pPr>
      <w:suppressAutoHyphens/>
      <w:spacing w:after="0" w:line="240" w:lineRule="auto"/>
    </w:pPr>
    <w:rPr>
      <w:rFonts w:ascii="Times New Roman" w:eastAsia="Times New Roman" w:hAnsi="Times New Roman" w:cs="Times New Roman"/>
      <w:b/>
      <w:kern w:val="1"/>
      <w:sz w:val="28"/>
      <w:szCs w:val="20"/>
      <w:lang w:eastAsia="zh-CN"/>
    </w:rPr>
  </w:style>
  <w:style w:type="paragraph" w:customStyle="1" w:styleId="Naslov11">
    <w:name w:val="Naslov 11"/>
    <w:next w:val="TOCNaslov1"/>
    <w:rsid w:val="0064076A"/>
    <w:pPr>
      <w:suppressAutoHyphens/>
      <w:spacing w:after="0" w:line="240" w:lineRule="auto"/>
    </w:pPr>
    <w:rPr>
      <w:rFonts w:ascii="Times New Roman" w:eastAsia="Times New Roman" w:hAnsi="Times New Roman" w:cs="Times New Roman"/>
      <w:b/>
      <w:kern w:val="1"/>
      <w:sz w:val="28"/>
      <w:szCs w:val="20"/>
      <w:lang w:eastAsia="zh-CN"/>
    </w:rPr>
  </w:style>
  <w:style w:type="paragraph" w:customStyle="1" w:styleId="Podnaslov1">
    <w:name w:val="Podnaslov1"/>
    <w:basedOn w:val="Heading2"/>
    <w:qFormat/>
    <w:rsid w:val="0064076A"/>
    <w:pPr>
      <w:tabs>
        <w:tab w:val="left" w:pos="576"/>
      </w:tabs>
      <w:spacing w:before="240" w:after="60"/>
      <w:ind w:left="576" w:hanging="576"/>
      <w:jc w:val="left"/>
    </w:pPr>
    <w:rPr>
      <w:b/>
      <w:sz w:val="24"/>
    </w:rPr>
  </w:style>
  <w:style w:type="paragraph" w:customStyle="1" w:styleId="WW-Default">
    <w:name w:val="WW-Default"/>
    <w:rsid w:val="0064076A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zh-CN"/>
    </w:rPr>
  </w:style>
  <w:style w:type="paragraph" w:customStyle="1" w:styleId="tekst">
    <w:name w:val="tekst"/>
    <w:basedOn w:val="Normal"/>
    <w:rsid w:val="0064076A"/>
    <w:pPr>
      <w:suppressAutoHyphens/>
      <w:overflowPunct w:val="0"/>
      <w:autoSpaceDE w:val="0"/>
      <w:spacing w:after="0" w:line="240" w:lineRule="auto"/>
      <w:textAlignment w:val="baseline"/>
    </w:pPr>
    <w:rPr>
      <w:rFonts w:ascii="Arial" w:eastAsia="Times New Roman" w:hAnsi="Arial" w:cs="Arial"/>
      <w:b/>
      <w:i/>
      <w:sz w:val="20"/>
      <w:szCs w:val="20"/>
      <w:lang w:eastAsia="zh-CN"/>
    </w:rPr>
  </w:style>
  <w:style w:type="paragraph" w:customStyle="1" w:styleId="drugakolona">
    <w:name w:val="druga kolona"/>
    <w:basedOn w:val="Normal"/>
    <w:rsid w:val="0064076A"/>
    <w:pPr>
      <w:suppressAutoHyphens/>
      <w:overflowPunct w:val="0"/>
      <w:autoSpaceDE w:val="0"/>
      <w:spacing w:after="0" w:line="240" w:lineRule="auto"/>
      <w:textAlignment w:val="baseline"/>
    </w:pPr>
    <w:rPr>
      <w:rFonts w:ascii="Arial" w:eastAsia="Times New Roman" w:hAnsi="Arial" w:cs="Arial"/>
      <w:i/>
      <w:sz w:val="20"/>
      <w:szCs w:val="20"/>
      <w:lang w:eastAsia="zh-CN"/>
    </w:rPr>
  </w:style>
  <w:style w:type="paragraph" w:customStyle="1" w:styleId="TableContents">
    <w:name w:val="Table Contents"/>
    <w:basedOn w:val="Normal"/>
    <w:rsid w:val="0064076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paragraph" w:customStyle="1" w:styleId="TableHeading">
    <w:name w:val="Table Heading"/>
    <w:basedOn w:val="TableContents"/>
    <w:rsid w:val="0064076A"/>
    <w:pPr>
      <w:jc w:val="center"/>
    </w:pPr>
    <w:rPr>
      <w:b/>
      <w:bCs/>
    </w:rPr>
  </w:style>
  <w:style w:type="paragraph" w:styleId="NoSpacing">
    <w:name w:val="No Spacing"/>
    <w:uiPriority w:val="1"/>
    <w:qFormat/>
    <w:rsid w:val="0064076A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EB70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70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70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0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0C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57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3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78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2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1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0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1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48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0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94437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27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75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48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16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0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38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06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0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81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73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496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9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9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62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7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52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6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35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9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90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0436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8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5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19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169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801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37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30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1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4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9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6A8BF-3E22-405A-AC77-A6C2C98D0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2021-06-17T11:28:00Z</dcterms:created>
  <dcterms:modified xsi:type="dcterms:W3CDTF">2022-05-02T09:29:00Z</dcterms:modified>
</cp:coreProperties>
</file>